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E45B3EC" w14:textId="77777777" w:rsidR="001E5614" w:rsidRPr="00217884" w:rsidRDefault="001E5614" w:rsidP="00633F55">
      <w:pPr>
        <w:tabs>
          <w:tab w:val="left" w:pos="5040"/>
        </w:tabs>
        <w:ind w:left="5040" w:firstLine="720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PATVIRTINTA</w:t>
      </w:r>
    </w:p>
    <w:p w14:paraId="7314325B" w14:textId="3E286217" w:rsidR="001E5614" w:rsidRPr="00217884" w:rsidRDefault="001E5614" w:rsidP="00633F55">
      <w:pPr>
        <w:tabs>
          <w:tab w:val="left" w:pos="5040"/>
        </w:tabs>
        <w:ind w:left="5040" w:firstLine="720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 xml:space="preserve">Klaipėdos rajono savivaldybės </w:t>
      </w:r>
      <w:r w:rsidR="00783368">
        <w:rPr>
          <w:rFonts w:ascii="Arial" w:hAnsi="Arial" w:cs="Arial"/>
          <w:lang w:val="lt-LT"/>
        </w:rPr>
        <w:t>mero</w:t>
      </w:r>
    </w:p>
    <w:p w14:paraId="68DCD427" w14:textId="26239B58" w:rsidR="001E5614" w:rsidRPr="00217884" w:rsidRDefault="001E5614" w:rsidP="00633F55">
      <w:pPr>
        <w:tabs>
          <w:tab w:val="left" w:pos="5040"/>
        </w:tabs>
        <w:ind w:left="5040" w:firstLine="720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20</w:t>
      </w:r>
      <w:r w:rsidR="00530591" w:rsidRPr="00217884">
        <w:rPr>
          <w:rFonts w:ascii="Arial" w:hAnsi="Arial" w:cs="Arial"/>
          <w:lang w:val="lt-LT"/>
        </w:rPr>
        <w:t>2</w:t>
      </w:r>
      <w:r w:rsidR="00A5351F" w:rsidRPr="00217884">
        <w:rPr>
          <w:rFonts w:ascii="Arial" w:hAnsi="Arial" w:cs="Arial"/>
          <w:lang w:val="lt-LT"/>
        </w:rPr>
        <w:t>5</w:t>
      </w:r>
      <w:r w:rsidR="00530591" w:rsidRPr="00217884">
        <w:rPr>
          <w:rFonts w:ascii="Arial" w:hAnsi="Arial" w:cs="Arial"/>
          <w:lang w:val="lt-LT"/>
        </w:rPr>
        <w:t xml:space="preserve"> m. kovo </w:t>
      </w:r>
      <w:r w:rsidR="00E95C88" w:rsidRPr="00217884">
        <w:rPr>
          <w:rFonts w:ascii="Arial" w:hAnsi="Arial" w:cs="Arial"/>
          <w:lang w:val="lt-LT"/>
        </w:rPr>
        <w:t xml:space="preserve">    </w:t>
      </w:r>
      <w:r w:rsidRPr="00217884">
        <w:rPr>
          <w:rFonts w:ascii="Arial" w:hAnsi="Arial" w:cs="Arial"/>
          <w:lang w:val="lt-LT"/>
        </w:rPr>
        <w:t xml:space="preserve"> d. </w:t>
      </w:r>
      <w:r w:rsidR="00783368">
        <w:rPr>
          <w:rFonts w:ascii="Arial" w:hAnsi="Arial" w:cs="Arial"/>
          <w:lang w:val="lt-LT"/>
        </w:rPr>
        <w:t>potvarkiu</w:t>
      </w:r>
      <w:r w:rsidRPr="00217884">
        <w:rPr>
          <w:rFonts w:ascii="Arial" w:hAnsi="Arial" w:cs="Arial"/>
          <w:lang w:val="lt-LT"/>
        </w:rPr>
        <w:t xml:space="preserve"> Nr. T11-</w:t>
      </w:r>
    </w:p>
    <w:p w14:paraId="7AC3C92F" w14:textId="77777777" w:rsidR="001E5614" w:rsidRPr="00217884" w:rsidRDefault="001E5614" w:rsidP="00633F55">
      <w:pPr>
        <w:tabs>
          <w:tab w:val="left" w:pos="5040"/>
        </w:tabs>
        <w:jc w:val="both"/>
        <w:rPr>
          <w:rFonts w:ascii="Arial" w:hAnsi="Arial" w:cs="Arial"/>
          <w:b/>
          <w:lang w:val="lt-LT"/>
        </w:rPr>
      </w:pPr>
    </w:p>
    <w:p w14:paraId="4230EFF5" w14:textId="77777777" w:rsidR="003627F7" w:rsidRPr="00217884" w:rsidRDefault="0004386C" w:rsidP="003627F7">
      <w:pPr>
        <w:tabs>
          <w:tab w:val="left" w:pos="5040"/>
        </w:tabs>
        <w:jc w:val="center"/>
        <w:rPr>
          <w:rFonts w:ascii="Arial" w:hAnsi="Arial" w:cs="Arial"/>
          <w:b/>
          <w:lang w:val="lt-LT"/>
        </w:rPr>
      </w:pPr>
      <w:r w:rsidRPr="00217884">
        <w:rPr>
          <w:rFonts w:ascii="Arial" w:hAnsi="Arial" w:cs="Arial"/>
          <w:b/>
          <w:lang w:val="lt-LT"/>
        </w:rPr>
        <w:t xml:space="preserve">KLAIPĖDOS RAJONO SAVIVALDYBĖS </w:t>
      </w:r>
      <w:r w:rsidR="003502EA" w:rsidRPr="00217884">
        <w:rPr>
          <w:rFonts w:ascii="Arial" w:hAnsi="Arial" w:cs="Arial"/>
          <w:b/>
          <w:lang w:val="lt-LT"/>
        </w:rPr>
        <w:t xml:space="preserve">BIUDŽETINĖS ĮSTAIGOS </w:t>
      </w:r>
      <w:r w:rsidR="006A330B" w:rsidRPr="00217884">
        <w:rPr>
          <w:rFonts w:ascii="Arial" w:hAnsi="Arial" w:cs="Arial"/>
          <w:b/>
          <w:lang w:val="lt-LT"/>
        </w:rPr>
        <w:t>SPORTO CENTRO</w:t>
      </w:r>
    </w:p>
    <w:p w14:paraId="52C5D29A" w14:textId="6A7260EB" w:rsidR="0004386C" w:rsidRPr="00217884" w:rsidRDefault="00585AC3" w:rsidP="003627F7">
      <w:pPr>
        <w:tabs>
          <w:tab w:val="left" w:pos="5040"/>
        </w:tabs>
        <w:jc w:val="center"/>
        <w:rPr>
          <w:rFonts w:ascii="Arial" w:hAnsi="Arial" w:cs="Arial"/>
          <w:b/>
          <w:lang w:val="lt-LT"/>
        </w:rPr>
      </w:pPr>
      <w:r w:rsidRPr="00217884">
        <w:rPr>
          <w:rFonts w:ascii="Arial" w:hAnsi="Arial" w:cs="Arial"/>
          <w:b/>
          <w:lang w:val="lt-LT"/>
        </w:rPr>
        <w:t>202</w:t>
      </w:r>
      <w:r w:rsidR="00A5351F" w:rsidRPr="00217884">
        <w:rPr>
          <w:rFonts w:ascii="Arial" w:hAnsi="Arial" w:cs="Arial"/>
          <w:b/>
          <w:lang w:val="lt-LT"/>
        </w:rPr>
        <w:t>4</w:t>
      </w:r>
      <w:r w:rsidR="0004386C" w:rsidRPr="00217884">
        <w:rPr>
          <w:rFonts w:ascii="Arial" w:hAnsi="Arial" w:cs="Arial"/>
          <w:b/>
          <w:lang w:val="lt-LT"/>
        </w:rPr>
        <w:t xml:space="preserve"> METŲ </w:t>
      </w:r>
      <w:r w:rsidR="000C537F" w:rsidRPr="00217884">
        <w:rPr>
          <w:rFonts w:ascii="Arial" w:hAnsi="Arial" w:cs="Arial"/>
          <w:b/>
          <w:lang w:val="lt-LT"/>
        </w:rPr>
        <w:t xml:space="preserve">VEIKLOS </w:t>
      </w:r>
      <w:r w:rsidR="0004386C" w:rsidRPr="00217884">
        <w:rPr>
          <w:rFonts w:ascii="Arial" w:hAnsi="Arial" w:cs="Arial"/>
          <w:b/>
          <w:lang w:val="lt-LT"/>
        </w:rPr>
        <w:t>ATASKAITA</w:t>
      </w:r>
    </w:p>
    <w:p w14:paraId="0A2D4D4B" w14:textId="77777777" w:rsidR="0004386C" w:rsidRPr="00217884" w:rsidRDefault="0004386C" w:rsidP="00633F55">
      <w:pPr>
        <w:tabs>
          <w:tab w:val="left" w:pos="5040"/>
        </w:tabs>
        <w:jc w:val="both"/>
        <w:rPr>
          <w:rFonts w:ascii="Arial" w:hAnsi="Arial" w:cs="Arial"/>
          <w:lang w:val="lt-LT"/>
        </w:rPr>
      </w:pPr>
    </w:p>
    <w:p w14:paraId="06FAE694" w14:textId="77777777" w:rsidR="000A2D88" w:rsidRPr="00217884" w:rsidRDefault="000A2D88" w:rsidP="003627F7">
      <w:pPr>
        <w:tabs>
          <w:tab w:val="left" w:pos="5040"/>
        </w:tabs>
        <w:ind w:firstLine="567"/>
        <w:jc w:val="both"/>
        <w:rPr>
          <w:rFonts w:ascii="Arial" w:hAnsi="Arial" w:cs="Arial"/>
          <w:b/>
          <w:lang w:val="lt-LT" w:eastAsia="lt-LT"/>
        </w:rPr>
      </w:pPr>
      <w:r w:rsidRPr="00217884">
        <w:rPr>
          <w:rFonts w:ascii="Arial" w:hAnsi="Arial" w:cs="Arial"/>
          <w:b/>
          <w:lang w:val="lt-LT" w:eastAsia="lt-LT"/>
        </w:rPr>
        <w:t>1. Įstaigos pristatymas:</w:t>
      </w:r>
    </w:p>
    <w:p w14:paraId="626C754F" w14:textId="77777777" w:rsidR="000A2D88" w:rsidRPr="00217884" w:rsidRDefault="000A2D88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 xml:space="preserve">1.1. </w:t>
      </w:r>
      <w:r w:rsidRPr="00217884">
        <w:rPr>
          <w:rFonts w:ascii="Arial" w:hAnsi="Arial" w:cs="Arial"/>
          <w:b/>
          <w:lang w:val="lt-LT"/>
        </w:rPr>
        <w:t>Kontaktinė informacija</w:t>
      </w:r>
      <w:r w:rsidRPr="00217884">
        <w:rPr>
          <w:rFonts w:ascii="Arial" w:hAnsi="Arial" w:cs="Arial"/>
          <w:lang w:val="lt-LT"/>
        </w:rPr>
        <w:t xml:space="preserve">: </w:t>
      </w:r>
      <w:r w:rsidR="003502EA" w:rsidRPr="00217884">
        <w:rPr>
          <w:rFonts w:ascii="Arial" w:hAnsi="Arial" w:cs="Arial"/>
          <w:lang w:val="lt-LT"/>
        </w:rPr>
        <w:t>Savivaldybės bi</w:t>
      </w:r>
      <w:r w:rsidR="00EE261F" w:rsidRPr="00217884">
        <w:rPr>
          <w:rFonts w:ascii="Arial" w:hAnsi="Arial" w:cs="Arial"/>
          <w:lang w:val="lt-LT"/>
        </w:rPr>
        <w:t>udžetinė įstaiga sporto centras,</w:t>
      </w:r>
      <w:r w:rsidR="003502EA" w:rsidRPr="00217884">
        <w:rPr>
          <w:rFonts w:ascii="Arial" w:hAnsi="Arial" w:cs="Arial"/>
          <w:lang w:val="lt-LT"/>
        </w:rPr>
        <w:t xml:space="preserve"> kodas</w:t>
      </w:r>
      <w:r w:rsidR="00EE261F" w:rsidRPr="00217884">
        <w:rPr>
          <w:rFonts w:ascii="Arial" w:hAnsi="Arial" w:cs="Arial"/>
          <w:lang w:val="lt-LT"/>
        </w:rPr>
        <w:t xml:space="preserve"> 163740253,</w:t>
      </w:r>
      <w:r w:rsidR="00DE07A7" w:rsidRPr="00217884">
        <w:rPr>
          <w:rFonts w:ascii="Arial" w:hAnsi="Arial" w:cs="Arial"/>
          <w:lang w:val="lt-LT"/>
        </w:rPr>
        <w:t xml:space="preserve"> </w:t>
      </w:r>
      <w:r w:rsidR="004F006C" w:rsidRPr="00217884">
        <w:rPr>
          <w:rFonts w:ascii="Arial" w:hAnsi="Arial" w:cs="Arial"/>
          <w:lang w:val="lt-LT"/>
        </w:rPr>
        <w:t>Turgaus</w:t>
      </w:r>
      <w:r w:rsidR="00C72910" w:rsidRPr="00217884">
        <w:rPr>
          <w:rFonts w:ascii="Arial" w:hAnsi="Arial" w:cs="Arial"/>
          <w:lang w:val="lt-LT"/>
        </w:rPr>
        <w:t xml:space="preserve"> </w:t>
      </w:r>
      <w:r w:rsidR="00DE07A7" w:rsidRPr="00217884">
        <w:rPr>
          <w:rFonts w:ascii="Arial" w:hAnsi="Arial" w:cs="Arial"/>
          <w:lang w:val="lt-LT"/>
        </w:rPr>
        <w:t xml:space="preserve">g. </w:t>
      </w:r>
      <w:r w:rsidR="00C72910" w:rsidRPr="00217884">
        <w:rPr>
          <w:rFonts w:ascii="Arial" w:hAnsi="Arial" w:cs="Arial"/>
          <w:lang w:val="lt-LT"/>
        </w:rPr>
        <w:t>14-1</w:t>
      </w:r>
      <w:r w:rsidR="00EE261F" w:rsidRPr="00217884">
        <w:rPr>
          <w:rFonts w:ascii="Arial" w:hAnsi="Arial" w:cs="Arial"/>
          <w:lang w:val="lt-LT"/>
        </w:rPr>
        <w:t>, Gargždai,</w:t>
      </w:r>
      <w:r w:rsidR="00DE07A7" w:rsidRPr="00217884">
        <w:rPr>
          <w:rFonts w:ascii="Arial" w:hAnsi="Arial" w:cs="Arial"/>
          <w:lang w:val="lt-LT"/>
        </w:rPr>
        <w:t xml:space="preserve"> tel. </w:t>
      </w:r>
      <w:r w:rsidR="00E95C88" w:rsidRPr="00217884">
        <w:rPr>
          <w:rFonts w:ascii="Arial" w:hAnsi="Arial" w:cs="Arial"/>
          <w:lang w:val="lt-LT"/>
        </w:rPr>
        <w:t>0</w:t>
      </w:r>
      <w:r w:rsidR="00DE07A7" w:rsidRPr="00217884">
        <w:rPr>
          <w:rFonts w:ascii="Arial" w:hAnsi="Arial" w:cs="Arial"/>
          <w:lang w:val="lt-LT"/>
        </w:rPr>
        <w:t xml:space="preserve"> 46 455290, el. p. </w:t>
      </w:r>
      <w:hyperlink r:id="rId8" w:history="1">
        <w:r w:rsidR="002A335A" w:rsidRPr="00217884">
          <w:rPr>
            <w:rStyle w:val="Hipersaitas"/>
            <w:rFonts w:ascii="Arial" w:hAnsi="Arial" w:cs="Arial"/>
            <w:color w:val="000000" w:themeColor="text1"/>
            <w:u w:val="none"/>
            <w:lang w:val="lt-LT"/>
          </w:rPr>
          <w:t>info@g</w:t>
        </w:r>
      </w:hyperlink>
      <w:r w:rsidR="00B568B6" w:rsidRPr="00217884">
        <w:rPr>
          <w:rStyle w:val="Hipersaitas"/>
          <w:rFonts w:ascii="Arial" w:hAnsi="Arial" w:cs="Arial"/>
          <w:color w:val="000000" w:themeColor="text1"/>
          <w:u w:val="none"/>
          <w:lang w:val="lt-LT"/>
        </w:rPr>
        <w:t>a</w:t>
      </w:r>
      <w:r w:rsidR="00B568B6" w:rsidRPr="00217884">
        <w:rPr>
          <w:rStyle w:val="Hipersaitas"/>
          <w:rFonts w:ascii="Arial" w:hAnsi="Arial" w:cs="Arial"/>
          <w:color w:val="000000"/>
          <w:u w:val="none"/>
          <w:lang w:val="lt-LT"/>
        </w:rPr>
        <w:t>rgzdusc.lt</w:t>
      </w:r>
      <w:r w:rsidR="00514847" w:rsidRPr="00217884">
        <w:rPr>
          <w:rFonts w:ascii="Arial" w:hAnsi="Arial" w:cs="Arial"/>
          <w:color w:val="000000"/>
          <w:lang w:val="lt-LT"/>
        </w:rPr>
        <w:t>,</w:t>
      </w:r>
      <w:r w:rsidR="00514847" w:rsidRPr="00217884">
        <w:rPr>
          <w:rFonts w:ascii="Arial" w:hAnsi="Arial" w:cs="Arial"/>
          <w:lang w:val="lt-LT"/>
        </w:rPr>
        <w:t xml:space="preserve"> www.gargzdusc.lt</w:t>
      </w:r>
      <w:r w:rsidR="00DE07A7" w:rsidRPr="00217884">
        <w:rPr>
          <w:rFonts w:ascii="Arial" w:hAnsi="Arial" w:cs="Arial"/>
          <w:lang w:val="lt-LT"/>
        </w:rPr>
        <w:t>.</w:t>
      </w:r>
    </w:p>
    <w:p w14:paraId="75DD44B8" w14:textId="77777777" w:rsidR="00162AB7" w:rsidRPr="00217884" w:rsidRDefault="00162AB7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 w:eastAsia="lt-LT"/>
        </w:rPr>
      </w:pPr>
      <w:r w:rsidRPr="00217884">
        <w:rPr>
          <w:rFonts w:ascii="Arial" w:hAnsi="Arial" w:cs="Arial"/>
          <w:lang w:val="lt-LT" w:eastAsia="lt-LT"/>
        </w:rPr>
        <w:t xml:space="preserve">1.2. </w:t>
      </w:r>
      <w:r w:rsidRPr="00217884">
        <w:rPr>
          <w:rFonts w:ascii="Arial" w:hAnsi="Arial" w:cs="Arial"/>
          <w:b/>
          <w:lang w:val="lt-LT" w:eastAsia="lt-LT"/>
        </w:rPr>
        <w:t>Įstaigos vadovas</w:t>
      </w:r>
      <w:r w:rsidRPr="00217884">
        <w:rPr>
          <w:rFonts w:ascii="Arial" w:hAnsi="Arial" w:cs="Arial"/>
          <w:lang w:val="lt-LT" w:eastAsia="lt-LT"/>
        </w:rPr>
        <w:t>:</w:t>
      </w:r>
      <w:r w:rsidR="00DE07A7" w:rsidRPr="00217884">
        <w:rPr>
          <w:rFonts w:ascii="Arial" w:hAnsi="Arial" w:cs="Arial"/>
          <w:lang w:val="lt-LT" w:eastAsia="lt-LT"/>
        </w:rPr>
        <w:t xml:space="preserve"> Vaidas Liutikas.</w:t>
      </w:r>
    </w:p>
    <w:p w14:paraId="44A22BB3" w14:textId="77777777" w:rsidR="00761317" w:rsidRPr="00217884" w:rsidRDefault="00162AB7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 w:eastAsia="lt-LT"/>
        </w:rPr>
      </w:pPr>
      <w:r w:rsidRPr="00217884">
        <w:rPr>
          <w:rFonts w:ascii="Arial" w:hAnsi="Arial" w:cs="Arial"/>
          <w:lang w:val="lt-LT" w:eastAsia="lt-LT"/>
        </w:rPr>
        <w:t xml:space="preserve">1.3. </w:t>
      </w:r>
      <w:r w:rsidRPr="00217884">
        <w:rPr>
          <w:rFonts w:ascii="Arial" w:hAnsi="Arial" w:cs="Arial"/>
          <w:b/>
          <w:lang w:val="lt-LT" w:eastAsia="lt-LT"/>
        </w:rPr>
        <w:t>Įstaigos darbuotojai</w:t>
      </w:r>
      <w:r w:rsidRPr="00217884">
        <w:rPr>
          <w:rFonts w:ascii="Arial" w:hAnsi="Arial" w:cs="Arial"/>
          <w:lang w:val="lt-LT" w:eastAsia="lt-LT"/>
        </w:rPr>
        <w:t>:</w:t>
      </w:r>
      <w:r w:rsidR="00DE07A7" w:rsidRPr="00217884">
        <w:rPr>
          <w:rFonts w:ascii="Arial" w:hAnsi="Arial" w:cs="Arial"/>
          <w:lang w:val="lt-LT" w:eastAsia="lt-LT"/>
        </w:rPr>
        <w:t xml:space="preserve"> </w:t>
      </w:r>
    </w:p>
    <w:p w14:paraId="1C733863" w14:textId="77777777" w:rsidR="00162AB7" w:rsidRPr="00217884" w:rsidRDefault="00761317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 w:eastAsia="lt-LT"/>
        </w:rPr>
        <w:t xml:space="preserve">1.3.1. Pareigybių skaičius: </w:t>
      </w:r>
    </w:p>
    <w:tbl>
      <w:tblPr>
        <w:tblW w:w="10060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992"/>
        <w:gridCol w:w="1134"/>
        <w:gridCol w:w="1134"/>
        <w:gridCol w:w="1418"/>
      </w:tblGrid>
      <w:tr w:rsidR="00761317" w:rsidRPr="00217884" w14:paraId="3D60D500" w14:textId="77777777" w:rsidTr="00A14134">
        <w:trPr>
          <w:trHeight w:val="209"/>
        </w:trPr>
        <w:tc>
          <w:tcPr>
            <w:tcW w:w="5382" w:type="dxa"/>
            <w:vMerge w:val="restart"/>
            <w:tcBorders>
              <w:bottom w:val="nil"/>
              <w:right w:val="nil"/>
            </w:tcBorders>
            <w:shd w:val="clear" w:color="auto" w:fill="auto"/>
            <w:noWrap/>
          </w:tcPr>
          <w:p w14:paraId="0B46F6F3" w14:textId="77777777" w:rsidR="00761317" w:rsidRPr="00217884" w:rsidRDefault="00761317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/>
                <w:bCs/>
                <w:i/>
                <w:lang w:val="lt-LT" w:eastAsia="lt-LT"/>
              </w:rPr>
            </w:pPr>
            <w:r w:rsidRPr="00217884">
              <w:rPr>
                <w:rFonts w:ascii="Arial" w:hAnsi="Arial" w:cs="Arial"/>
                <w:b/>
                <w:i/>
                <w:lang w:val="lt-LT" w:eastAsia="lt-LT"/>
              </w:rPr>
              <w:t>Pareigybė</w:t>
            </w:r>
          </w:p>
        </w:tc>
        <w:tc>
          <w:tcPr>
            <w:tcW w:w="3260" w:type="dxa"/>
            <w:gridSpan w:val="3"/>
            <w:shd w:val="clear" w:color="auto" w:fill="auto"/>
            <w:noWrap/>
          </w:tcPr>
          <w:p w14:paraId="3C7C789B" w14:textId="77777777" w:rsidR="00761317" w:rsidRPr="00217884" w:rsidRDefault="00761317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/>
                <w:bCs/>
                <w:i/>
                <w:color w:val="FFFFFF"/>
                <w:lang w:val="lt-LT" w:eastAsia="lt-LT"/>
              </w:rPr>
            </w:pPr>
            <w:r w:rsidRPr="00217884">
              <w:rPr>
                <w:rFonts w:ascii="Arial" w:hAnsi="Arial" w:cs="Arial"/>
                <w:b/>
                <w:i/>
                <w:lang w:val="lt-LT" w:eastAsia="lt-LT"/>
              </w:rPr>
              <w:t>Etatų skaičius/darbuotojų skaičius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E2BB238" w14:textId="77777777" w:rsidR="00761317" w:rsidRPr="00217884" w:rsidRDefault="00550FEA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/>
                <w:bCs/>
                <w:i/>
                <w:lang w:val="lt-LT" w:eastAsia="lt-LT"/>
              </w:rPr>
            </w:pPr>
            <w:r w:rsidRPr="00217884">
              <w:rPr>
                <w:rFonts w:ascii="Arial" w:hAnsi="Arial" w:cs="Arial"/>
                <w:b/>
                <w:bCs/>
                <w:i/>
                <w:lang w:val="lt-LT" w:eastAsia="lt-LT"/>
              </w:rPr>
              <w:t>202</w:t>
            </w:r>
            <w:r w:rsidR="00A5351F" w:rsidRPr="00217884">
              <w:rPr>
                <w:rFonts w:ascii="Arial" w:hAnsi="Arial" w:cs="Arial"/>
                <w:b/>
                <w:bCs/>
                <w:i/>
                <w:lang w:val="lt-LT" w:eastAsia="lt-LT"/>
              </w:rPr>
              <w:t>4</w:t>
            </w:r>
            <w:r w:rsidR="00761317" w:rsidRPr="00217884">
              <w:rPr>
                <w:rFonts w:ascii="Arial" w:hAnsi="Arial" w:cs="Arial"/>
                <w:b/>
                <w:bCs/>
                <w:i/>
                <w:lang w:val="lt-LT" w:eastAsia="lt-LT"/>
              </w:rPr>
              <w:t>-12-31</w:t>
            </w:r>
          </w:p>
        </w:tc>
      </w:tr>
      <w:tr w:rsidR="00761317" w:rsidRPr="00217884" w14:paraId="669ABD4B" w14:textId="77777777" w:rsidTr="00A14134">
        <w:trPr>
          <w:trHeight w:val="300"/>
        </w:trPr>
        <w:tc>
          <w:tcPr>
            <w:tcW w:w="5382" w:type="dxa"/>
            <w:vMerge/>
            <w:tcBorders>
              <w:top w:val="single" w:sz="4" w:space="0" w:color="A5A5A5"/>
              <w:bottom w:val="single" w:sz="4" w:space="0" w:color="A5A5A5"/>
              <w:right w:val="nil"/>
            </w:tcBorders>
            <w:shd w:val="clear" w:color="auto" w:fill="FFFFFF"/>
          </w:tcPr>
          <w:p w14:paraId="46D845DA" w14:textId="77777777" w:rsidR="00761317" w:rsidRPr="00217884" w:rsidRDefault="00761317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/>
                <w:bCs/>
                <w:lang w:val="lt-LT" w:eastAsia="lt-LT"/>
              </w:rPr>
            </w:pPr>
          </w:p>
        </w:tc>
        <w:tc>
          <w:tcPr>
            <w:tcW w:w="992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71FCA8C4" w14:textId="77777777" w:rsidR="00761317" w:rsidRPr="00217884" w:rsidRDefault="00761317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04E3489D" w14:textId="77777777" w:rsidR="00761317" w:rsidRPr="00217884" w:rsidRDefault="00761317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  <w:r w:rsidRPr="00217884">
              <w:rPr>
                <w:rFonts w:ascii="Arial" w:hAnsi="Arial" w:cs="Arial"/>
                <w:lang w:val="lt-LT" w:eastAsia="lt-LT"/>
              </w:rPr>
              <w:t>20</w:t>
            </w:r>
            <w:r w:rsidR="00253C66" w:rsidRPr="00217884">
              <w:rPr>
                <w:rFonts w:ascii="Arial" w:hAnsi="Arial" w:cs="Arial"/>
                <w:lang w:val="lt-LT" w:eastAsia="lt-LT"/>
              </w:rPr>
              <w:t>2</w:t>
            </w:r>
            <w:r w:rsidR="00A5351F" w:rsidRPr="00217884">
              <w:rPr>
                <w:rFonts w:ascii="Arial" w:hAnsi="Arial" w:cs="Arial"/>
                <w:lang w:val="lt-LT" w:eastAsia="lt-LT"/>
              </w:rPr>
              <w:t>2</w:t>
            </w:r>
            <w:r w:rsidRPr="00217884">
              <w:rPr>
                <w:rFonts w:ascii="Arial" w:hAnsi="Arial" w:cs="Arial"/>
                <w:lang w:val="lt-LT" w:eastAsia="lt-LT"/>
              </w:rPr>
              <w:t xml:space="preserve"> m.</w:t>
            </w: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1E65679C" w14:textId="77777777" w:rsidR="00761317" w:rsidRPr="00217884" w:rsidRDefault="00550FEA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  <w:r w:rsidRPr="00217884">
              <w:rPr>
                <w:rFonts w:ascii="Arial" w:hAnsi="Arial" w:cs="Arial"/>
                <w:lang w:val="lt-LT" w:eastAsia="lt-LT"/>
              </w:rPr>
              <w:t>2</w:t>
            </w:r>
            <w:r w:rsidR="00253C66" w:rsidRPr="00217884">
              <w:rPr>
                <w:rFonts w:ascii="Arial" w:hAnsi="Arial" w:cs="Arial"/>
                <w:lang w:val="lt-LT" w:eastAsia="lt-LT"/>
              </w:rPr>
              <w:t>02</w:t>
            </w:r>
            <w:r w:rsidR="00A5351F" w:rsidRPr="00217884">
              <w:rPr>
                <w:rFonts w:ascii="Arial" w:hAnsi="Arial" w:cs="Arial"/>
                <w:lang w:val="lt-LT" w:eastAsia="lt-LT"/>
              </w:rPr>
              <w:t>3</w:t>
            </w:r>
            <w:r w:rsidR="00761317" w:rsidRPr="00217884">
              <w:rPr>
                <w:rFonts w:ascii="Arial" w:hAnsi="Arial" w:cs="Arial"/>
                <w:lang w:val="lt-LT" w:eastAsia="lt-LT"/>
              </w:rPr>
              <w:t xml:space="preserve"> m.</w:t>
            </w:r>
          </w:p>
        </w:tc>
        <w:tc>
          <w:tcPr>
            <w:tcW w:w="1418" w:type="dxa"/>
            <w:vMerge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33448478" w14:textId="77777777" w:rsidR="00761317" w:rsidRPr="00217884" w:rsidRDefault="00761317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</w:p>
        </w:tc>
      </w:tr>
      <w:tr w:rsidR="00A5351F" w:rsidRPr="00217884" w14:paraId="2C244B11" w14:textId="77777777" w:rsidTr="00A14134">
        <w:trPr>
          <w:trHeight w:val="300"/>
        </w:trPr>
        <w:tc>
          <w:tcPr>
            <w:tcW w:w="5382" w:type="dxa"/>
            <w:tcBorders>
              <w:right w:val="nil"/>
            </w:tcBorders>
            <w:shd w:val="clear" w:color="auto" w:fill="auto"/>
          </w:tcPr>
          <w:p w14:paraId="595CCDF2" w14:textId="77777777" w:rsidR="00A5351F" w:rsidRPr="00217884" w:rsidRDefault="00A5351F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/>
                <w:bCs/>
                <w:lang w:val="lt-LT" w:eastAsia="lt-LT"/>
              </w:rPr>
            </w:pPr>
            <w:r w:rsidRPr="00217884">
              <w:rPr>
                <w:rFonts w:ascii="Arial" w:hAnsi="Arial" w:cs="Arial"/>
                <w:bCs/>
                <w:lang w:val="lt-LT" w:eastAsia="lt-LT"/>
              </w:rPr>
              <w:t>Didžiausias leistinas pareigybių skaičius</w:t>
            </w:r>
          </w:p>
        </w:tc>
        <w:tc>
          <w:tcPr>
            <w:tcW w:w="992" w:type="dxa"/>
            <w:shd w:val="clear" w:color="auto" w:fill="auto"/>
          </w:tcPr>
          <w:p w14:paraId="5855A5BD" w14:textId="77777777" w:rsidR="00A5351F" w:rsidRPr="00217884" w:rsidRDefault="00A5351F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</w:p>
        </w:tc>
        <w:tc>
          <w:tcPr>
            <w:tcW w:w="1134" w:type="dxa"/>
            <w:shd w:val="clear" w:color="auto" w:fill="auto"/>
          </w:tcPr>
          <w:p w14:paraId="68C421EB" w14:textId="77777777" w:rsidR="00A5351F" w:rsidRPr="00217884" w:rsidRDefault="00A5351F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  <w:r w:rsidRPr="00217884">
              <w:rPr>
                <w:rFonts w:ascii="Arial" w:hAnsi="Arial" w:cs="Arial"/>
                <w:lang w:val="lt-LT" w:eastAsia="lt-LT"/>
              </w:rPr>
              <w:t>32,75</w:t>
            </w:r>
          </w:p>
        </w:tc>
        <w:tc>
          <w:tcPr>
            <w:tcW w:w="1134" w:type="dxa"/>
            <w:shd w:val="clear" w:color="auto" w:fill="auto"/>
          </w:tcPr>
          <w:p w14:paraId="4756218B" w14:textId="77777777" w:rsidR="00A5351F" w:rsidRPr="00217884" w:rsidRDefault="00A5351F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  <w:r w:rsidRPr="00217884">
              <w:rPr>
                <w:rFonts w:ascii="Arial" w:hAnsi="Arial" w:cs="Arial"/>
                <w:lang w:val="lt-LT" w:eastAsia="lt-LT"/>
              </w:rPr>
              <w:t>34,75</w:t>
            </w:r>
          </w:p>
        </w:tc>
        <w:tc>
          <w:tcPr>
            <w:tcW w:w="1418" w:type="dxa"/>
            <w:shd w:val="clear" w:color="auto" w:fill="auto"/>
          </w:tcPr>
          <w:p w14:paraId="4E519DEC" w14:textId="77777777" w:rsidR="00A5351F" w:rsidRPr="00217884" w:rsidRDefault="00A5351F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  <w:r w:rsidRPr="00217884">
              <w:rPr>
                <w:rFonts w:ascii="Arial" w:hAnsi="Arial" w:cs="Arial"/>
                <w:lang w:val="lt-LT" w:eastAsia="lt-LT"/>
              </w:rPr>
              <w:t>3</w:t>
            </w:r>
            <w:r w:rsidR="003C21CD" w:rsidRPr="00217884">
              <w:rPr>
                <w:rFonts w:ascii="Arial" w:hAnsi="Arial" w:cs="Arial"/>
                <w:lang w:val="lt-LT" w:eastAsia="lt-LT"/>
              </w:rPr>
              <w:t>4</w:t>
            </w:r>
            <w:r w:rsidRPr="00217884">
              <w:rPr>
                <w:rFonts w:ascii="Arial" w:hAnsi="Arial" w:cs="Arial"/>
                <w:lang w:val="lt-LT" w:eastAsia="lt-LT"/>
              </w:rPr>
              <w:t>,</w:t>
            </w:r>
            <w:r w:rsidR="003C21CD" w:rsidRPr="00217884">
              <w:rPr>
                <w:rFonts w:ascii="Arial" w:hAnsi="Arial" w:cs="Arial"/>
                <w:lang w:val="lt-LT" w:eastAsia="lt-LT"/>
              </w:rPr>
              <w:t>7</w:t>
            </w:r>
            <w:r w:rsidRPr="00217884">
              <w:rPr>
                <w:rFonts w:ascii="Arial" w:hAnsi="Arial" w:cs="Arial"/>
                <w:lang w:val="lt-LT" w:eastAsia="lt-LT"/>
              </w:rPr>
              <w:t>5</w:t>
            </w:r>
          </w:p>
        </w:tc>
      </w:tr>
      <w:tr w:rsidR="00A5351F" w:rsidRPr="00217884" w14:paraId="6F8FBC18" w14:textId="77777777" w:rsidTr="00A14134">
        <w:trPr>
          <w:trHeight w:val="300"/>
        </w:trPr>
        <w:tc>
          <w:tcPr>
            <w:tcW w:w="5382" w:type="dxa"/>
            <w:tcBorders>
              <w:top w:val="single" w:sz="4" w:space="0" w:color="A5A5A5"/>
              <w:bottom w:val="single" w:sz="4" w:space="0" w:color="A5A5A5"/>
              <w:right w:val="nil"/>
            </w:tcBorders>
            <w:shd w:val="clear" w:color="auto" w:fill="auto"/>
          </w:tcPr>
          <w:p w14:paraId="076086F9" w14:textId="77777777" w:rsidR="00A5351F" w:rsidRPr="00217884" w:rsidRDefault="00A5351F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/>
                <w:bCs/>
                <w:lang w:val="lt-LT" w:eastAsia="lt-LT"/>
              </w:rPr>
            </w:pPr>
            <w:r w:rsidRPr="00217884">
              <w:rPr>
                <w:rFonts w:ascii="Arial" w:hAnsi="Arial" w:cs="Arial"/>
                <w:lang w:val="lt-LT" w:eastAsia="lt-LT"/>
              </w:rPr>
              <w:t>Pareigybių skaičius etatais/apdraustų asmenų skaičius</w:t>
            </w:r>
          </w:p>
        </w:tc>
        <w:tc>
          <w:tcPr>
            <w:tcW w:w="992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1D26AFFD" w14:textId="77777777" w:rsidR="00A5351F" w:rsidRPr="00217884" w:rsidRDefault="00A5351F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703A32DB" w14:textId="77777777" w:rsidR="00A5351F" w:rsidRPr="00217884" w:rsidRDefault="00A5351F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  <w:r w:rsidRPr="00217884">
              <w:rPr>
                <w:rFonts w:ascii="Arial" w:hAnsi="Arial" w:cs="Arial"/>
                <w:lang w:val="lt-LT" w:eastAsia="lt-LT"/>
              </w:rPr>
              <w:t>32,75/37</w:t>
            </w: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03BDF35F" w14:textId="77777777" w:rsidR="00A5351F" w:rsidRPr="00217884" w:rsidRDefault="00A5351F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  <w:r w:rsidRPr="00217884">
              <w:rPr>
                <w:rFonts w:ascii="Arial" w:hAnsi="Arial" w:cs="Arial"/>
                <w:lang w:val="lt-LT" w:eastAsia="lt-LT"/>
              </w:rPr>
              <w:t>34,75/36</w:t>
            </w:r>
          </w:p>
        </w:tc>
        <w:tc>
          <w:tcPr>
            <w:tcW w:w="1418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292E4813" w14:textId="77777777" w:rsidR="00A5351F" w:rsidRPr="00217884" w:rsidRDefault="00A5351F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  <w:r w:rsidRPr="00217884">
              <w:rPr>
                <w:rFonts w:ascii="Arial" w:hAnsi="Arial" w:cs="Arial"/>
                <w:lang w:val="lt-LT" w:eastAsia="lt-LT"/>
              </w:rPr>
              <w:t>3</w:t>
            </w:r>
            <w:r w:rsidR="00616141" w:rsidRPr="00217884">
              <w:rPr>
                <w:rFonts w:ascii="Arial" w:hAnsi="Arial" w:cs="Arial"/>
                <w:lang w:val="lt-LT" w:eastAsia="lt-LT"/>
              </w:rPr>
              <w:t>4</w:t>
            </w:r>
            <w:r w:rsidRPr="00217884">
              <w:rPr>
                <w:rFonts w:ascii="Arial" w:hAnsi="Arial" w:cs="Arial"/>
                <w:lang w:val="lt-LT" w:eastAsia="lt-LT"/>
              </w:rPr>
              <w:t>,</w:t>
            </w:r>
            <w:r w:rsidR="003C21CD" w:rsidRPr="00217884">
              <w:rPr>
                <w:rFonts w:ascii="Arial" w:hAnsi="Arial" w:cs="Arial"/>
                <w:lang w:val="lt-LT" w:eastAsia="lt-LT"/>
              </w:rPr>
              <w:t>7</w:t>
            </w:r>
            <w:r w:rsidRPr="00217884">
              <w:rPr>
                <w:rFonts w:ascii="Arial" w:hAnsi="Arial" w:cs="Arial"/>
                <w:lang w:val="lt-LT" w:eastAsia="lt-LT"/>
              </w:rPr>
              <w:t>5/3</w:t>
            </w:r>
            <w:r w:rsidR="003C21CD" w:rsidRPr="00217884">
              <w:rPr>
                <w:rFonts w:ascii="Arial" w:hAnsi="Arial" w:cs="Arial"/>
                <w:lang w:val="lt-LT" w:eastAsia="lt-LT"/>
              </w:rPr>
              <w:t>9</w:t>
            </w:r>
          </w:p>
        </w:tc>
      </w:tr>
      <w:tr w:rsidR="00376891" w:rsidRPr="00217884" w14:paraId="5D8864D9" w14:textId="77777777" w:rsidTr="00A14134">
        <w:trPr>
          <w:trHeight w:val="300"/>
        </w:trPr>
        <w:tc>
          <w:tcPr>
            <w:tcW w:w="10060" w:type="dxa"/>
            <w:gridSpan w:val="5"/>
            <w:shd w:val="clear" w:color="auto" w:fill="FFFFFF"/>
          </w:tcPr>
          <w:p w14:paraId="782FD196" w14:textId="77777777" w:rsidR="00376891" w:rsidRPr="00217884" w:rsidRDefault="00376891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/>
                <w:lang w:val="lt-LT" w:eastAsia="lt-LT"/>
              </w:rPr>
            </w:pPr>
            <w:r w:rsidRPr="00217884">
              <w:rPr>
                <w:rFonts w:ascii="Arial" w:hAnsi="Arial" w:cs="Arial"/>
                <w:b/>
                <w:lang w:val="lt-LT" w:eastAsia="lt-LT"/>
              </w:rPr>
              <w:t>Pareigybių skaičius etatais/darbuotojų pagal atliekamas funkcijas:</w:t>
            </w:r>
          </w:p>
        </w:tc>
      </w:tr>
      <w:tr w:rsidR="00376891" w:rsidRPr="00217884" w14:paraId="153C75AB" w14:textId="77777777" w:rsidTr="00A14134">
        <w:trPr>
          <w:trHeight w:val="158"/>
        </w:trPr>
        <w:tc>
          <w:tcPr>
            <w:tcW w:w="6374" w:type="dxa"/>
            <w:gridSpan w:val="2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5491AE53" w14:textId="77777777" w:rsidR="00376891" w:rsidRPr="00217884" w:rsidRDefault="00376891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  <w:r w:rsidRPr="00217884">
              <w:rPr>
                <w:rFonts w:ascii="Arial" w:hAnsi="Arial" w:cs="Arial"/>
                <w:b/>
                <w:bCs/>
                <w:lang w:val="lt-LT" w:eastAsia="lt-LT"/>
              </w:rPr>
              <w:t>1. Administracija (</w:t>
            </w:r>
            <w:r w:rsidRPr="00217884">
              <w:rPr>
                <w:rFonts w:ascii="Arial" w:hAnsi="Arial" w:cs="Arial"/>
                <w:bCs/>
                <w:lang w:val="lt-LT" w:eastAsia="lt-LT"/>
              </w:rPr>
              <w:t>direktorius, pavaduotoja</w:t>
            </w:r>
            <w:r w:rsidR="00C25B1C" w:rsidRPr="00217884">
              <w:rPr>
                <w:rFonts w:ascii="Arial" w:hAnsi="Arial" w:cs="Arial"/>
                <w:bCs/>
                <w:lang w:val="lt-LT" w:eastAsia="lt-LT"/>
              </w:rPr>
              <w:t>i</w:t>
            </w:r>
            <w:r w:rsidRPr="00217884">
              <w:rPr>
                <w:rFonts w:ascii="Arial" w:hAnsi="Arial" w:cs="Arial"/>
                <w:bCs/>
                <w:lang w:val="lt-LT" w:eastAsia="lt-LT"/>
              </w:rPr>
              <w:t xml:space="preserve">, sekretorė, </w:t>
            </w:r>
            <w:r w:rsidR="00A13B14" w:rsidRPr="00217884">
              <w:rPr>
                <w:rFonts w:ascii="Arial" w:hAnsi="Arial" w:cs="Arial"/>
                <w:bCs/>
                <w:lang w:val="lt-LT" w:eastAsia="lt-LT"/>
              </w:rPr>
              <w:t>sporto bazių administratorius</w:t>
            </w:r>
            <w:r w:rsidR="00C25B1C" w:rsidRPr="00217884">
              <w:rPr>
                <w:rFonts w:ascii="Arial" w:hAnsi="Arial" w:cs="Arial"/>
                <w:bCs/>
                <w:lang w:val="lt-LT" w:eastAsia="lt-LT"/>
              </w:rPr>
              <w:t>, administratorius</w:t>
            </w:r>
            <w:r w:rsidRPr="00217884">
              <w:rPr>
                <w:rFonts w:ascii="Arial" w:hAnsi="Arial" w:cs="Arial"/>
                <w:bCs/>
                <w:lang w:val="lt-LT" w:eastAsia="lt-LT"/>
              </w:rPr>
              <w:t>)</w:t>
            </w: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73D989A7" w14:textId="77777777" w:rsidR="00376891" w:rsidRPr="00217884" w:rsidRDefault="00A5351F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  <w:r w:rsidRPr="00217884">
              <w:rPr>
                <w:rFonts w:ascii="Arial" w:hAnsi="Arial" w:cs="Arial"/>
                <w:lang w:val="lt-LT" w:eastAsia="lt-LT"/>
              </w:rPr>
              <w:t>5</w:t>
            </w: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7B82D442" w14:textId="77777777" w:rsidR="00376891" w:rsidRPr="00217884" w:rsidRDefault="00E95C88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  <w:r w:rsidRPr="00217884">
              <w:rPr>
                <w:rFonts w:ascii="Arial" w:hAnsi="Arial" w:cs="Arial"/>
                <w:lang w:val="lt-LT" w:eastAsia="lt-LT"/>
              </w:rPr>
              <w:t>5</w:t>
            </w:r>
            <w:r w:rsidR="00A5351F" w:rsidRPr="00217884">
              <w:rPr>
                <w:rFonts w:ascii="Arial" w:hAnsi="Arial" w:cs="Arial"/>
                <w:lang w:val="lt-LT" w:eastAsia="lt-LT"/>
              </w:rPr>
              <w:t>,5</w:t>
            </w:r>
          </w:p>
        </w:tc>
        <w:tc>
          <w:tcPr>
            <w:tcW w:w="1418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6515ED46" w14:textId="77777777" w:rsidR="00376891" w:rsidRPr="00217884" w:rsidRDefault="00E323EF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  <w:r w:rsidRPr="00217884">
              <w:rPr>
                <w:rFonts w:ascii="Arial" w:hAnsi="Arial" w:cs="Arial"/>
                <w:lang w:val="lt-LT" w:eastAsia="lt-LT"/>
              </w:rPr>
              <w:t>5</w:t>
            </w:r>
            <w:r w:rsidR="00F146EB" w:rsidRPr="00217884">
              <w:rPr>
                <w:rFonts w:ascii="Arial" w:hAnsi="Arial" w:cs="Arial"/>
                <w:lang w:val="lt-LT" w:eastAsia="lt-LT"/>
              </w:rPr>
              <w:t>,5</w:t>
            </w:r>
          </w:p>
        </w:tc>
      </w:tr>
      <w:tr w:rsidR="00376891" w:rsidRPr="00217884" w14:paraId="47A11A1B" w14:textId="77777777" w:rsidTr="00A14134">
        <w:trPr>
          <w:trHeight w:val="70"/>
        </w:trPr>
        <w:tc>
          <w:tcPr>
            <w:tcW w:w="5382" w:type="dxa"/>
            <w:tcBorders>
              <w:right w:val="nil"/>
            </w:tcBorders>
            <w:shd w:val="clear" w:color="auto" w:fill="FFFFFF"/>
          </w:tcPr>
          <w:p w14:paraId="4B7ACF6D" w14:textId="77777777" w:rsidR="00376891" w:rsidRPr="00217884" w:rsidRDefault="00376891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/>
                <w:bCs/>
                <w:lang w:val="lt-LT" w:eastAsia="lt-LT"/>
              </w:rPr>
            </w:pPr>
            <w:r w:rsidRPr="00217884">
              <w:rPr>
                <w:rFonts w:ascii="Arial" w:hAnsi="Arial" w:cs="Arial"/>
                <w:b/>
                <w:bCs/>
                <w:lang w:val="lt-LT" w:eastAsia="lt-LT"/>
              </w:rPr>
              <w:t xml:space="preserve">2. </w:t>
            </w:r>
            <w:r w:rsidR="000871A0" w:rsidRPr="00217884">
              <w:rPr>
                <w:rFonts w:ascii="Arial" w:hAnsi="Arial" w:cs="Arial"/>
                <w:b/>
                <w:bCs/>
                <w:lang w:val="lt-LT" w:eastAsia="lt-LT"/>
              </w:rPr>
              <w:t>T</w:t>
            </w:r>
            <w:r w:rsidRPr="00217884">
              <w:rPr>
                <w:rFonts w:ascii="Arial" w:hAnsi="Arial" w:cs="Arial"/>
                <w:b/>
                <w:bCs/>
                <w:lang w:val="lt-LT" w:eastAsia="lt-LT"/>
              </w:rPr>
              <w:t>reneriai</w:t>
            </w:r>
          </w:p>
        </w:tc>
        <w:tc>
          <w:tcPr>
            <w:tcW w:w="992" w:type="dxa"/>
            <w:shd w:val="clear" w:color="auto" w:fill="auto"/>
          </w:tcPr>
          <w:p w14:paraId="41746C2D" w14:textId="77777777" w:rsidR="00376891" w:rsidRPr="00217884" w:rsidRDefault="00376891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</w:p>
        </w:tc>
        <w:tc>
          <w:tcPr>
            <w:tcW w:w="1134" w:type="dxa"/>
            <w:shd w:val="clear" w:color="auto" w:fill="auto"/>
          </w:tcPr>
          <w:p w14:paraId="2A66E38C" w14:textId="77777777" w:rsidR="00376891" w:rsidRPr="00217884" w:rsidRDefault="00A5351F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  <w:r w:rsidRPr="00217884">
              <w:rPr>
                <w:rFonts w:ascii="Arial" w:hAnsi="Arial" w:cs="Arial"/>
                <w:lang w:val="lt-LT" w:eastAsia="lt-LT"/>
              </w:rPr>
              <w:t>12,75</w:t>
            </w:r>
          </w:p>
        </w:tc>
        <w:tc>
          <w:tcPr>
            <w:tcW w:w="1134" w:type="dxa"/>
            <w:shd w:val="clear" w:color="auto" w:fill="auto"/>
          </w:tcPr>
          <w:p w14:paraId="48344C99" w14:textId="77777777" w:rsidR="00376891" w:rsidRPr="00217884" w:rsidRDefault="002A335A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  <w:r w:rsidRPr="00217884">
              <w:rPr>
                <w:rFonts w:ascii="Arial" w:hAnsi="Arial" w:cs="Arial"/>
                <w:lang w:val="lt-LT" w:eastAsia="lt-LT"/>
              </w:rPr>
              <w:t>1</w:t>
            </w:r>
            <w:r w:rsidR="00A5351F" w:rsidRPr="00217884">
              <w:rPr>
                <w:rFonts w:ascii="Arial" w:hAnsi="Arial" w:cs="Arial"/>
                <w:lang w:val="lt-LT" w:eastAsia="lt-LT"/>
              </w:rPr>
              <w:t>3</w:t>
            </w:r>
            <w:r w:rsidRPr="00217884">
              <w:rPr>
                <w:rFonts w:ascii="Arial" w:hAnsi="Arial" w:cs="Arial"/>
                <w:lang w:val="lt-LT" w:eastAsia="lt-LT"/>
              </w:rPr>
              <w:t>,</w:t>
            </w:r>
            <w:r w:rsidR="00E95C88" w:rsidRPr="00217884">
              <w:rPr>
                <w:rFonts w:ascii="Arial" w:hAnsi="Arial" w:cs="Arial"/>
                <w:lang w:val="lt-LT" w:eastAsia="lt-LT"/>
              </w:rPr>
              <w:t>7</w:t>
            </w:r>
            <w:r w:rsidRPr="00217884">
              <w:rPr>
                <w:rFonts w:ascii="Arial" w:hAnsi="Arial" w:cs="Arial"/>
                <w:lang w:val="lt-LT" w:eastAsia="lt-LT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196B6226" w14:textId="77777777" w:rsidR="00376891" w:rsidRPr="00217884" w:rsidRDefault="001507B2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  <w:r w:rsidRPr="00217884">
              <w:rPr>
                <w:rFonts w:ascii="Arial" w:hAnsi="Arial" w:cs="Arial"/>
                <w:lang w:val="lt-LT" w:eastAsia="lt-LT"/>
              </w:rPr>
              <w:t>1</w:t>
            </w:r>
            <w:r w:rsidR="00C25B1C" w:rsidRPr="00217884">
              <w:rPr>
                <w:rFonts w:ascii="Arial" w:hAnsi="Arial" w:cs="Arial"/>
                <w:lang w:val="lt-LT" w:eastAsia="lt-LT"/>
              </w:rPr>
              <w:t>2</w:t>
            </w:r>
            <w:r w:rsidR="009361BB" w:rsidRPr="00217884">
              <w:rPr>
                <w:rFonts w:ascii="Arial" w:hAnsi="Arial" w:cs="Arial"/>
                <w:lang w:val="lt-LT" w:eastAsia="lt-LT"/>
              </w:rPr>
              <w:t>,</w:t>
            </w:r>
            <w:r w:rsidR="003C21CD" w:rsidRPr="00217884">
              <w:rPr>
                <w:rFonts w:ascii="Arial" w:hAnsi="Arial" w:cs="Arial"/>
                <w:lang w:val="lt-LT" w:eastAsia="lt-LT"/>
              </w:rPr>
              <w:t>7</w:t>
            </w:r>
            <w:r w:rsidR="009361BB" w:rsidRPr="00217884">
              <w:rPr>
                <w:rFonts w:ascii="Arial" w:hAnsi="Arial" w:cs="Arial"/>
                <w:lang w:val="lt-LT" w:eastAsia="lt-LT"/>
              </w:rPr>
              <w:t>5</w:t>
            </w:r>
          </w:p>
        </w:tc>
      </w:tr>
      <w:tr w:rsidR="00376891" w:rsidRPr="00217884" w14:paraId="19632D93" w14:textId="77777777" w:rsidTr="00A14134">
        <w:trPr>
          <w:trHeight w:val="177"/>
        </w:trPr>
        <w:tc>
          <w:tcPr>
            <w:tcW w:w="5382" w:type="dxa"/>
            <w:tcBorders>
              <w:top w:val="single" w:sz="4" w:space="0" w:color="A5A5A5"/>
              <w:bottom w:val="single" w:sz="4" w:space="0" w:color="A5A5A5"/>
              <w:right w:val="nil"/>
            </w:tcBorders>
            <w:shd w:val="clear" w:color="auto" w:fill="FFFFFF"/>
          </w:tcPr>
          <w:p w14:paraId="0A735088" w14:textId="77777777" w:rsidR="00376891" w:rsidRPr="00217884" w:rsidRDefault="00376891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/>
                <w:bCs/>
                <w:lang w:val="lt-LT" w:eastAsia="lt-LT"/>
              </w:rPr>
            </w:pPr>
            <w:r w:rsidRPr="00217884">
              <w:rPr>
                <w:rFonts w:ascii="Arial" w:hAnsi="Arial" w:cs="Arial"/>
                <w:b/>
                <w:bCs/>
                <w:lang w:val="lt-LT" w:eastAsia="lt-LT"/>
              </w:rPr>
              <w:t>3. Fizinio aktyvumo ir sporto specialistai</w:t>
            </w:r>
            <w:r w:rsidR="00F146EB" w:rsidRPr="00217884">
              <w:rPr>
                <w:rFonts w:ascii="Arial" w:hAnsi="Arial" w:cs="Arial"/>
                <w:b/>
                <w:bCs/>
                <w:lang w:val="lt-LT" w:eastAsia="lt-LT"/>
              </w:rPr>
              <w:t>, kineziterapeutas</w:t>
            </w:r>
          </w:p>
        </w:tc>
        <w:tc>
          <w:tcPr>
            <w:tcW w:w="992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04E53944" w14:textId="77777777" w:rsidR="00376891" w:rsidRPr="00217884" w:rsidRDefault="00376891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68D2A098" w14:textId="77777777" w:rsidR="00376891" w:rsidRPr="00217884" w:rsidRDefault="00A5351F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  <w:r w:rsidRPr="00217884">
              <w:rPr>
                <w:rFonts w:ascii="Arial" w:hAnsi="Arial" w:cs="Arial"/>
                <w:lang w:val="lt-LT" w:eastAsia="lt-LT"/>
              </w:rPr>
              <w:t>3,75</w:t>
            </w: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7367DE94" w14:textId="77777777" w:rsidR="00376891" w:rsidRPr="00217884" w:rsidRDefault="00E95C88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  <w:r w:rsidRPr="00217884">
              <w:rPr>
                <w:rFonts w:ascii="Arial" w:hAnsi="Arial" w:cs="Arial"/>
                <w:lang w:val="lt-LT" w:eastAsia="lt-LT"/>
              </w:rPr>
              <w:t>3</w:t>
            </w:r>
            <w:r w:rsidR="002A335A" w:rsidRPr="00217884">
              <w:rPr>
                <w:rFonts w:ascii="Arial" w:hAnsi="Arial" w:cs="Arial"/>
                <w:lang w:val="lt-LT" w:eastAsia="lt-LT"/>
              </w:rPr>
              <w:t>,</w:t>
            </w:r>
            <w:r w:rsidRPr="00217884">
              <w:rPr>
                <w:rFonts w:ascii="Arial" w:hAnsi="Arial" w:cs="Arial"/>
                <w:lang w:val="lt-LT" w:eastAsia="lt-LT"/>
              </w:rPr>
              <w:t>7</w:t>
            </w:r>
            <w:r w:rsidR="002A335A" w:rsidRPr="00217884">
              <w:rPr>
                <w:rFonts w:ascii="Arial" w:hAnsi="Arial" w:cs="Arial"/>
                <w:lang w:val="lt-LT" w:eastAsia="lt-LT"/>
              </w:rPr>
              <w:t>5</w:t>
            </w:r>
          </w:p>
        </w:tc>
        <w:tc>
          <w:tcPr>
            <w:tcW w:w="1418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72D2BB2A" w14:textId="77777777" w:rsidR="00376891" w:rsidRPr="00217884" w:rsidRDefault="00E538DC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  <w:r w:rsidRPr="00217884">
              <w:rPr>
                <w:rFonts w:ascii="Arial" w:hAnsi="Arial" w:cs="Arial"/>
                <w:lang w:val="lt-LT" w:eastAsia="lt-LT"/>
              </w:rPr>
              <w:t>3</w:t>
            </w:r>
            <w:r w:rsidR="001507B2" w:rsidRPr="00217884">
              <w:rPr>
                <w:rFonts w:ascii="Arial" w:hAnsi="Arial" w:cs="Arial"/>
                <w:lang w:val="lt-LT" w:eastAsia="lt-LT"/>
              </w:rPr>
              <w:t>,</w:t>
            </w:r>
            <w:r w:rsidR="00E323EF" w:rsidRPr="00217884">
              <w:rPr>
                <w:rFonts w:ascii="Arial" w:hAnsi="Arial" w:cs="Arial"/>
                <w:lang w:val="lt-LT" w:eastAsia="lt-LT"/>
              </w:rPr>
              <w:t>75</w:t>
            </w:r>
          </w:p>
        </w:tc>
      </w:tr>
      <w:tr w:rsidR="00376891" w:rsidRPr="00217884" w14:paraId="43C6C62F" w14:textId="77777777" w:rsidTr="00A14134">
        <w:trPr>
          <w:trHeight w:val="177"/>
        </w:trPr>
        <w:tc>
          <w:tcPr>
            <w:tcW w:w="5382" w:type="dxa"/>
            <w:tcBorders>
              <w:top w:val="single" w:sz="4" w:space="0" w:color="A5A5A5"/>
              <w:bottom w:val="single" w:sz="4" w:space="0" w:color="A5A5A5"/>
              <w:right w:val="nil"/>
            </w:tcBorders>
            <w:shd w:val="clear" w:color="auto" w:fill="FFFFFF"/>
          </w:tcPr>
          <w:p w14:paraId="0CD828DD" w14:textId="77777777" w:rsidR="00376891" w:rsidRPr="00217884" w:rsidRDefault="00376891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/>
                <w:bCs/>
                <w:lang w:val="lt-LT" w:eastAsia="lt-LT"/>
              </w:rPr>
            </w:pPr>
            <w:r w:rsidRPr="00217884">
              <w:rPr>
                <w:rFonts w:ascii="Arial" w:hAnsi="Arial" w:cs="Arial"/>
                <w:b/>
                <w:bCs/>
                <w:lang w:val="lt-LT" w:eastAsia="lt-LT"/>
              </w:rPr>
              <w:t xml:space="preserve">4. </w:t>
            </w:r>
            <w:r w:rsidR="00E323EF" w:rsidRPr="00217884">
              <w:rPr>
                <w:rFonts w:ascii="Arial" w:hAnsi="Arial" w:cs="Arial"/>
                <w:b/>
                <w:bCs/>
                <w:lang w:val="lt-LT" w:eastAsia="lt-LT"/>
              </w:rPr>
              <w:t>Kitas personalas</w:t>
            </w:r>
          </w:p>
        </w:tc>
        <w:tc>
          <w:tcPr>
            <w:tcW w:w="992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5BA44C33" w14:textId="77777777" w:rsidR="00376891" w:rsidRPr="00217884" w:rsidRDefault="00376891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490C16EB" w14:textId="77777777" w:rsidR="00376891" w:rsidRPr="00217884" w:rsidRDefault="00A5351F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  <w:r w:rsidRPr="00217884">
              <w:rPr>
                <w:rFonts w:ascii="Arial" w:hAnsi="Arial" w:cs="Arial"/>
                <w:lang w:val="lt-LT" w:eastAsia="lt-LT"/>
              </w:rPr>
              <w:t>11,25</w:t>
            </w: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6FD81FC4" w14:textId="77777777" w:rsidR="00376891" w:rsidRPr="00217884" w:rsidRDefault="00E323EF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  <w:r w:rsidRPr="00217884">
              <w:rPr>
                <w:rFonts w:ascii="Arial" w:hAnsi="Arial" w:cs="Arial"/>
                <w:lang w:val="lt-LT" w:eastAsia="lt-LT"/>
              </w:rPr>
              <w:t>1</w:t>
            </w:r>
            <w:r w:rsidR="00A5351F" w:rsidRPr="00217884">
              <w:rPr>
                <w:rFonts w:ascii="Arial" w:hAnsi="Arial" w:cs="Arial"/>
                <w:lang w:val="lt-LT" w:eastAsia="lt-LT"/>
              </w:rPr>
              <w:t>2</w:t>
            </w:r>
            <w:r w:rsidRPr="00217884">
              <w:rPr>
                <w:rFonts w:ascii="Arial" w:hAnsi="Arial" w:cs="Arial"/>
                <w:lang w:val="lt-LT" w:eastAsia="lt-LT"/>
              </w:rPr>
              <w:t>,</w:t>
            </w:r>
            <w:r w:rsidR="00E95C88" w:rsidRPr="00217884">
              <w:rPr>
                <w:rFonts w:ascii="Arial" w:hAnsi="Arial" w:cs="Arial"/>
                <w:lang w:val="lt-LT" w:eastAsia="lt-LT"/>
              </w:rPr>
              <w:t>2</w:t>
            </w:r>
            <w:r w:rsidRPr="00217884">
              <w:rPr>
                <w:rFonts w:ascii="Arial" w:hAnsi="Arial" w:cs="Arial"/>
                <w:lang w:val="lt-LT" w:eastAsia="lt-LT"/>
              </w:rPr>
              <w:t>5</w:t>
            </w:r>
          </w:p>
        </w:tc>
        <w:tc>
          <w:tcPr>
            <w:tcW w:w="1418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14:paraId="51479FB5" w14:textId="77777777" w:rsidR="00376891" w:rsidRPr="00217884" w:rsidRDefault="00E323EF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lang w:val="lt-LT" w:eastAsia="lt-LT"/>
              </w:rPr>
            </w:pPr>
            <w:r w:rsidRPr="00217884">
              <w:rPr>
                <w:rFonts w:ascii="Arial" w:hAnsi="Arial" w:cs="Arial"/>
                <w:lang w:val="lt-LT" w:eastAsia="lt-LT"/>
              </w:rPr>
              <w:t>1</w:t>
            </w:r>
            <w:r w:rsidR="00616141" w:rsidRPr="00217884">
              <w:rPr>
                <w:rFonts w:ascii="Arial" w:hAnsi="Arial" w:cs="Arial"/>
                <w:lang w:val="lt-LT" w:eastAsia="lt-LT"/>
              </w:rPr>
              <w:t>2</w:t>
            </w:r>
            <w:r w:rsidRPr="00217884">
              <w:rPr>
                <w:rFonts w:ascii="Arial" w:hAnsi="Arial" w:cs="Arial"/>
                <w:lang w:val="lt-LT" w:eastAsia="lt-LT"/>
              </w:rPr>
              <w:t>,</w:t>
            </w:r>
            <w:r w:rsidR="00C25B1C" w:rsidRPr="00217884">
              <w:rPr>
                <w:rFonts w:ascii="Arial" w:hAnsi="Arial" w:cs="Arial"/>
                <w:lang w:val="lt-LT" w:eastAsia="lt-LT"/>
              </w:rPr>
              <w:t>7</w:t>
            </w:r>
            <w:r w:rsidRPr="00217884">
              <w:rPr>
                <w:rFonts w:ascii="Arial" w:hAnsi="Arial" w:cs="Arial"/>
                <w:lang w:val="lt-LT" w:eastAsia="lt-LT"/>
              </w:rPr>
              <w:t>5</w:t>
            </w:r>
          </w:p>
        </w:tc>
      </w:tr>
    </w:tbl>
    <w:p w14:paraId="3BADD456" w14:textId="77777777" w:rsidR="00D634AA" w:rsidRPr="00217884" w:rsidRDefault="00D634AA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</w:p>
    <w:p w14:paraId="16B7CA3A" w14:textId="77777777" w:rsidR="00D634AA" w:rsidRPr="00217884" w:rsidRDefault="00D634AA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 xml:space="preserve">1.3.2. Darbuotojų kvalifikacija: </w:t>
      </w:r>
      <w:r w:rsidR="00FC2EEC" w:rsidRPr="00217884">
        <w:rPr>
          <w:rFonts w:ascii="Arial" w:hAnsi="Arial" w:cs="Arial"/>
          <w:lang w:val="lt-LT"/>
        </w:rPr>
        <w:t>3</w:t>
      </w:r>
      <w:r w:rsidR="003E7C37" w:rsidRPr="00217884">
        <w:rPr>
          <w:rFonts w:ascii="Arial" w:hAnsi="Arial" w:cs="Arial"/>
          <w:lang w:val="lt-LT"/>
        </w:rPr>
        <w:t xml:space="preserve"> </w:t>
      </w:r>
      <w:r w:rsidRPr="00217884">
        <w:rPr>
          <w:rFonts w:ascii="Arial" w:hAnsi="Arial" w:cs="Arial"/>
          <w:lang w:val="lt-LT"/>
        </w:rPr>
        <w:t>da</w:t>
      </w:r>
      <w:r w:rsidR="003E7C37" w:rsidRPr="00217884">
        <w:rPr>
          <w:rFonts w:ascii="Arial" w:hAnsi="Arial" w:cs="Arial"/>
          <w:lang w:val="lt-LT"/>
        </w:rPr>
        <w:t>rbuotoj</w:t>
      </w:r>
      <w:r w:rsidR="00BA3E03" w:rsidRPr="00217884">
        <w:rPr>
          <w:rFonts w:ascii="Arial" w:hAnsi="Arial" w:cs="Arial"/>
          <w:lang w:val="lt-LT"/>
        </w:rPr>
        <w:t>ai</w:t>
      </w:r>
      <w:r w:rsidRPr="00217884">
        <w:rPr>
          <w:rFonts w:ascii="Arial" w:hAnsi="Arial" w:cs="Arial"/>
          <w:lang w:val="lt-LT"/>
        </w:rPr>
        <w:t xml:space="preserve"> kėlė kvalifikaciją, </w:t>
      </w:r>
      <w:r w:rsidR="00FC2EEC" w:rsidRPr="00217884">
        <w:rPr>
          <w:rFonts w:ascii="Arial" w:hAnsi="Arial" w:cs="Arial"/>
          <w:lang w:val="lt-LT"/>
        </w:rPr>
        <w:t>34</w:t>
      </w:r>
      <w:r w:rsidRPr="00217884">
        <w:rPr>
          <w:rFonts w:ascii="Arial" w:hAnsi="Arial" w:cs="Arial"/>
          <w:lang w:val="lt-LT"/>
        </w:rPr>
        <w:t xml:space="preserve"> val., temos:</w:t>
      </w:r>
      <w:r w:rsidR="001507B2" w:rsidRPr="00217884">
        <w:rPr>
          <w:rFonts w:ascii="Arial" w:hAnsi="Arial" w:cs="Arial"/>
          <w:lang w:val="lt-LT"/>
        </w:rPr>
        <w:t xml:space="preserve"> </w:t>
      </w:r>
      <w:r w:rsidR="00E11A8E" w:rsidRPr="00217884">
        <w:rPr>
          <w:rFonts w:ascii="Arial" w:hAnsi="Arial" w:cs="Arial"/>
          <w:lang w:val="lt-LT"/>
        </w:rPr>
        <w:t>,,Dirbtinio intelekto priemonių naudojimas kasdieninėje veikloje“</w:t>
      </w:r>
      <w:r w:rsidR="00DC22DA" w:rsidRPr="00217884">
        <w:rPr>
          <w:rFonts w:ascii="Arial" w:hAnsi="Arial" w:cs="Arial"/>
          <w:lang w:val="lt-LT"/>
        </w:rPr>
        <w:t>, ,,Skaidrių rengimas naudojant DI įrankius“, ,,Suminė personalo darbo laiko apskaita vadovams ir HR: teisingi principai bei praktinių iššūkių sprendimai“, ,,Kibernetinio saugumo mokymai“, ,,Personalo administravimas nuo pradžių. Paprastai apie sudėtingus dalykus.“, ,,Dokumentų valdymas: rengimas</w:t>
      </w:r>
      <w:r w:rsidR="009B032F" w:rsidRPr="00217884">
        <w:rPr>
          <w:rFonts w:ascii="Arial" w:hAnsi="Arial" w:cs="Arial"/>
          <w:lang w:val="lt-LT"/>
        </w:rPr>
        <w:t xml:space="preserve">, tvarkymas, apskaita. Pokyčiai, aktualijos, procesų ir procedūrų supaprastinimas.“, </w:t>
      </w:r>
      <w:r w:rsidR="001507B2" w:rsidRPr="00217884">
        <w:rPr>
          <w:rFonts w:ascii="Arial" w:hAnsi="Arial" w:cs="Arial"/>
          <w:lang w:val="lt-LT"/>
        </w:rPr>
        <w:t>,,</w:t>
      </w:r>
      <w:r w:rsidR="009B032F" w:rsidRPr="00217884">
        <w:rPr>
          <w:rFonts w:ascii="Arial" w:hAnsi="Arial" w:cs="Arial"/>
          <w:lang w:val="lt-LT"/>
        </w:rPr>
        <w:t xml:space="preserve">Skausmingas petys su kineziterapeutu Adam </w:t>
      </w:r>
      <w:proofErr w:type="spellStart"/>
      <w:r w:rsidR="009B032F" w:rsidRPr="00217884">
        <w:rPr>
          <w:rFonts w:ascii="Arial" w:hAnsi="Arial" w:cs="Arial"/>
          <w:lang w:val="lt-LT"/>
        </w:rPr>
        <w:t>Meakins</w:t>
      </w:r>
      <w:proofErr w:type="spellEnd"/>
      <w:r w:rsidR="00D92A74" w:rsidRPr="00217884">
        <w:rPr>
          <w:rFonts w:ascii="Arial" w:hAnsi="Arial" w:cs="Arial"/>
          <w:lang w:val="lt-LT"/>
        </w:rPr>
        <w:t>“</w:t>
      </w:r>
      <w:r w:rsidR="00FC2EEC" w:rsidRPr="00217884">
        <w:rPr>
          <w:rFonts w:ascii="Arial" w:hAnsi="Arial" w:cs="Arial"/>
          <w:lang w:val="lt-LT"/>
        </w:rPr>
        <w:t>.</w:t>
      </w:r>
    </w:p>
    <w:p w14:paraId="23D5C486" w14:textId="77777777" w:rsidR="008A5AE8" w:rsidRPr="00217884" w:rsidRDefault="008A5AE8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</w:p>
    <w:p w14:paraId="5AE11E06" w14:textId="77777777" w:rsidR="00D12F67" w:rsidRPr="00217884" w:rsidRDefault="005B36CA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b/>
          <w:lang w:val="lt-LT"/>
        </w:rPr>
        <w:t>2. Įstaigos biudžetas</w:t>
      </w:r>
      <w:r w:rsidR="00A17801" w:rsidRPr="00217884">
        <w:rPr>
          <w:rFonts w:ascii="Arial" w:hAnsi="Arial" w:cs="Arial"/>
          <w:b/>
          <w:lang w:val="lt-LT"/>
        </w:rPr>
        <w:t>:</w:t>
      </w:r>
    </w:p>
    <w:p w14:paraId="0949A1C0" w14:textId="77777777" w:rsidR="003973BF" w:rsidRPr="00217884" w:rsidRDefault="002759C6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1</w:t>
      </w:r>
      <w:r w:rsidR="00485444" w:rsidRPr="00217884">
        <w:rPr>
          <w:rFonts w:ascii="Arial" w:hAnsi="Arial" w:cs="Arial"/>
          <w:lang w:val="lt-LT"/>
        </w:rPr>
        <w:t xml:space="preserve"> lentel</w:t>
      </w:r>
      <w:r w:rsidR="007572EC" w:rsidRPr="00217884">
        <w:rPr>
          <w:rFonts w:ascii="Arial" w:hAnsi="Arial" w:cs="Arial"/>
          <w:lang w:val="lt-LT"/>
        </w:rPr>
        <w:t>ė. Įstaigos pajamos, tūkst. Eur</w:t>
      </w:r>
    </w:p>
    <w:tbl>
      <w:tblPr>
        <w:tblW w:w="1008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6971"/>
        <w:gridCol w:w="1559"/>
        <w:gridCol w:w="1559"/>
      </w:tblGrid>
      <w:tr w:rsidR="004F006C" w:rsidRPr="00217884" w14:paraId="1890E7C0" w14:textId="77777777" w:rsidTr="004F006C"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CF06DC" w14:textId="77777777" w:rsidR="004F006C" w:rsidRPr="00217884" w:rsidRDefault="004F006C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Lėšų šaltiniai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0408" w14:textId="77777777" w:rsidR="004F006C" w:rsidRPr="00217884" w:rsidRDefault="004F006C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202</w:t>
            </w:r>
            <w:r w:rsidR="0039005B"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3</w:t>
            </w:r>
            <w:r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 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728623" w14:textId="77777777" w:rsidR="004F006C" w:rsidRPr="00217884" w:rsidRDefault="004F006C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202</w:t>
            </w:r>
            <w:r w:rsidR="0039005B"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4</w:t>
            </w:r>
            <w:r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 m.</w:t>
            </w:r>
          </w:p>
        </w:tc>
      </w:tr>
      <w:tr w:rsidR="0001749D" w:rsidRPr="00217884" w14:paraId="4F7E3B18" w14:textId="77777777" w:rsidTr="00ED2621"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A176DF8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1. Savivaldybės biudžetas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285EE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1819,8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8D632" w14:textId="5F12005E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1509,2</w:t>
            </w:r>
          </w:p>
        </w:tc>
      </w:tr>
      <w:tr w:rsidR="0001749D" w:rsidRPr="00217884" w14:paraId="7157BCA5" w14:textId="77777777" w:rsidTr="00ED2621"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DD62B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2. Už įstaigos suteiktas paslaugas: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FFE1046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104,2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C359C5" w14:textId="50A50AD0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138,2</w:t>
            </w:r>
          </w:p>
        </w:tc>
      </w:tr>
      <w:tr w:rsidR="0001749D" w:rsidRPr="00217884" w14:paraId="4CA0FA31" w14:textId="77777777" w:rsidTr="00ED2621"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CFD3A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2.1. Už patalpų nuomą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7BB7A81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5777F0" w14:textId="669CA048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35,1</w:t>
            </w:r>
          </w:p>
        </w:tc>
      </w:tr>
      <w:tr w:rsidR="0001749D" w:rsidRPr="00217884" w14:paraId="7E7DB7BD" w14:textId="77777777" w:rsidTr="00ED2621">
        <w:tc>
          <w:tcPr>
            <w:tcW w:w="6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6AB18FE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 xml:space="preserve">2.2. Už renginių organizavimą, švietimo paslaugas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AB764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81,1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A5F7A" w14:textId="21BDD861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103,1</w:t>
            </w:r>
          </w:p>
        </w:tc>
      </w:tr>
      <w:tr w:rsidR="0001749D" w:rsidRPr="00217884" w14:paraId="4C591B76" w14:textId="77777777" w:rsidTr="00ED2621">
        <w:tc>
          <w:tcPr>
            <w:tcW w:w="6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7FEC77F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3. VB dotacija ir ES lėšos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8141A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7EF6E" w14:textId="40437EBC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01749D" w:rsidRPr="00217884" w14:paraId="70D35961" w14:textId="77777777" w:rsidTr="00ED2621"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17F692B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3. Parama, labdara, tikslinės lėšos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24E4B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36,7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26B82" w14:textId="0B22BC23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74,8</w:t>
            </w:r>
          </w:p>
        </w:tc>
      </w:tr>
      <w:tr w:rsidR="0001749D" w:rsidRPr="00217884" w14:paraId="2FCD374D" w14:textId="77777777" w:rsidTr="004F006C"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8C184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Iš viso(1+2+3):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D8B9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1960,7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BAD6C0" w14:textId="4E983559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1860,4</w:t>
            </w:r>
          </w:p>
        </w:tc>
      </w:tr>
    </w:tbl>
    <w:p w14:paraId="6ECF5D9C" w14:textId="77777777" w:rsidR="00423650" w:rsidRPr="00217884" w:rsidRDefault="00423650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</w:p>
    <w:p w14:paraId="2447254E" w14:textId="77777777" w:rsidR="00B20B4B" w:rsidRPr="00217884" w:rsidRDefault="002759C6" w:rsidP="003627F7">
      <w:pPr>
        <w:tabs>
          <w:tab w:val="left" w:pos="5040"/>
        </w:tabs>
        <w:ind w:firstLine="567"/>
        <w:jc w:val="both"/>
        <w:rPr>
          <w:rFonts w:ascii="Arial" w:hAnsi="Arial" w:cs="Arial"/>
          <w:b/>
          <w:lang w:val="lt-LT"/>
        </w:rPr>
      </w:pPr>
      <w:r w:rsidRPr="00217884">
        <w:rPr>
          <w:rFonts w:ascii="Arial" w:hAnsi="Arial" w:cs="Arial"/>
          <w:lang w:val="lt-LT"/>
        </w:rPr>
        <w:t>2</w:t>
      </w:r>
      <w:r w:rsidR="00B20B4B" w:rsidRPr="00217884">
        <w:rPr>
          <w:rFonts w:ascii="Arial" w:hAnsi="Arial" w:cs="Arial"/>
          <w:lang w:val="lt-LT"/>
        </w:rPr>
        <w:t xml:space="preserve"> lentelė. Įstaigos </w:t>
      </w:r>
      <w:r w:rsidR="0046755E" w:rsidRPr="00217884">
        <w:rPr>
          <w:rFonts w:ascii="Arial" w:hAnsi="Arial" w:cs="Arial"/>
          <w:lang w:val="lt-LT"/>
        </w:rPr>
        <w:t>išlaidos</w:t>
      </w:r>
    </w:p>
    <w:tbl>
      <w:tblPr>
        <w:tblW w:w="10070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628"/>
        <w:gridCol w:w="5473"/>
        <w:gridCol w:w="1418"/>
        <w:gridCol w:w="1275"/>
        <w:gridCol w:w="1276"/>
      </w:tblGrid>
      <w:tr w:rsidR="00B20B4B" w:rsidRPr="00217884" w14:paraId="2D22E8A7" w14:textId="77777777" w:rsidTr="003627F7">
        <w:trPr>
          <w:trHeight w:val="300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86EF016" w14:textId="77777777" w:rsidR="00B20B4B" w:rsidRPr="00217884" w:rsidRDefault="00B20B4B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Eil.</w:t>
            </w:r>
          </w:p>
          <w:p w14:paraId="32FD5229" w14:textId="77777777" w:rsidR="00B20B4B" w:rsidRPr="00217884" w:rsidRDefault="00B20B4B" w:rsidP="003627F7">
            <w:pPr>
              <w:tabs>
                <w:tab w:val="left" w:pos="5040"/>
              </w:tabs>
              <w:ind w:left="-406" w:firstLine="394"/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54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45C463" w14:textId="77777777" w:rsidR="00B20B4B" w:rsidRPr="00217884" w:rsidRDefault="00B20B4B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Išlaidų pavadinimas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14:paraId="7E8BED77" w14:textId="77777777" w:rsidR="00B20B4B" w:rsidRPr="00217884" w:rsidRDefault="009944AB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202</w:t>
            </w:r>
            <w:r w:rsidR="0039005B"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3</w:t>
            </w:r>
            <w:r w:rsidR="00B20B4B"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 m.</w:t>
            </w:r>
          </w:p>
          <w:p w14:paraId="5921F6D3" w14:textId="77777777" w:rsidR="00B20B4B" w:rsidRPr="00217884" w:rsidRDefault="00717763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t</w:t>
            </w:r>
            <w:r w:rsidR="00B20B4B"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ūkst. Eur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06DB97" w14:textId="77777777" w:rsidR="00B20B4B" w:rsidRPr="00217884" w:rsidRDefault="00845173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202</w:t>
            </w:r>
            <w:r w:rsidR="0039005B"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4</w:t>
            </w:r>
            <w:r w:rsidR="00B20B4B"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 m.</w:t>
            </w:r>
          </w:p>
        </w:tc>
      </w:tr>
      <w:tr w:rsidR="00B20B4B" w:rsidRPr="00217884" w14:paraId="66DA9683" w14:textId="77777777" w:rsidTr="003627F7">
        <w:trPr>
          <w:trHeight w:val="252"/>
        </w:trPr>
        <w:tc>
          <w:tcPr>
            <w:tcW w:w="6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441C5F" w14:textId="77777777" w:rsidR="00B20B4B" w:rsidRPr="00217884" w:rsidRDefault="00B20B4B" w:rsidP="003627F7">
            <w:pPr>
              <w:tabs>
                <w:tab w:val="left" w:pos="5040"/>
              </w:tabs>
              <w:ind w:left="-406" w:firstLine="394"/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54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0129D9" w14:textId="77777777" w:rsidR="00B20B4B" w:rsidRPr="00217884" w:rsidRDefault="00B20B4B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EAF52A8" w14:textId="77777777" w:rsidR="00B20B4B" w:rsidRPr="00217884" w:rsidRDefault="00B20B4B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02D54A" w14:textId="77777777" w:rsidR="00B20B4B" w:rsidRPr="00217884" w:rsidRDefault="00B20B4B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Tūkst. Eur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D650D" w14:textId="77777777" w:rsidR="00B20B4B" w:rsidRPr="00217884" w:rsidRDefault="00B20B4B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Procentas visų išlaidų</w:t>
            </w:r>
          </w:p>
        </w:tc>
      </w:tr>
      <w:tr w:rsidR="0001749D" w:rsidRPr="00217884" w14:paraId="5994DF26" w14:textId="77777777" w:rsidTr="003627F7">
        <w:trPr>
          <w:trHeight w:val="145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D03EB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61C3087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 xml:space="preserve">Darbo užmokestis ir įmokos </w:t>
            </w:r>
            <w:proofErr w:type="spellStart"/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soc</w:t>
            </w:r>
            <w:proofErr w:type="spellEnd"/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. draudimui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E8316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736,9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7A6E1" w14:textId="38E5514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876,9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9CEF1" w14:textId="506BE03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47,1</w:t>
            </w:r>
          </w:p>
        </w:tc>
      </w:tr>
      <w:tr w:rsidR="0001749D" w:rsidRPr="00217884" w14:paraId="29663B9F" w14:textId="77777777" w:rsidTr="003627F7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1885A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018AC7A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Pastato išlaikymas, ryšių paslaugos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D9E9C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128,6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A9BCB" w14:textId="55858C80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108,3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77B69" w14:textId="7F6BE143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5,8</w:t>
            </w:r>
          </w:p>
        </w:tc>
      </w:tr>
      <w:tr w:rsidR="0001749D" w:rsidRPr="00217884" w14:paraId="2F48EDD4" w14:textId="77777777" w:rsidTr="003627F7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A1063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lastRenderedPageBreak/>
              <w:t>3.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72386B2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Varžybų organizavimo išlaidos (apdovanojimai, mityba, apgyvendinimas)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3479C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155,3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F0990" w14:textId="68ADD494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161,2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E7D47" w14:textId="6FC11ABD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8,7</w:t>
            </w:r>
          </w:p>
        </w:tc>
      </w:tr>
      <w:tr w:rsidR="0001749D" w:rsidRPr="00217884" w14:paraId="17473CE6" w14:textId="77777777" w:rsidTr="003627F7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89A1C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4.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F9CF192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Transporto išlaidos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C603B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40,5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48A61" w14:textId="5E2BB0DB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47,0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D8800" w14:textId="4D2CA67D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2,5</w:t>
            </w:r>
          </w:p>
        </w:tc>
      </w:tr>
      <w:tr w:rsidR="0001749D" w:rsidRPr="00217884" w14:paraId="24A37BEC" w14:textId="77777777" w:rsidTr="003627F7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F7EF51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5.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A4ACE7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 xml:space="preserve">Kitos išlaidos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9CF6A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128,0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709DF" w14:textId="44FBD696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153,8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28D4C" w14:textId="0C6415C8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8,3</w:t>
            </w:r>
          </w:p>
        </w:tc>
      </w:tr>
      <w:tr w:rsidR="0001749D" w:rsidRPr="00217884" w14:paraId="56B0D4C1" w14:textId="77777777" w:rsidTr="003627F7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5C203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6.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80A62F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Kvalifikacija, komandiruotės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442A6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DB186" w14:textId="76A45299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3,3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025A4" w14:textId="1901B996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0,2</w:t>
            </w:r>
          </w:p>
        </w:tc>
      </w:tr>
      <w:tr w:rsidR="0001749D" w:rsidRPr="00217884" w14:paraId="5320ECD4" w14:textId="77777777" w:rsidTr="003627F7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EC83A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7.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5B44A49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Kitos prekės (sporto inventorius 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2BDF8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47,9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E98DA" w14:textId="723968A9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83,1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AC128" w14:textId="1F710BF0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4,5</w:t>
            </w:r>
          </w:p>
        </w:tc>
      </w:tr>
      <w:tr w:rsidR="0001749D" w:rsidRPr="00217884" w14:paraId="70887CC8" w14:textId="77777777" w:rsidTr="003627F7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A5DEE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8.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1622FEE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Patalpų nuoma (mokyklų sporto salės)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58756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12,3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5F232" w14:textId="4EE3C96F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35,1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916B2" w14:textId="13B37999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1,9</w:t>
            </w:r>
          </w:p>
        </w:tc>
      </w:tr>
      <w:tr w:rsidR="0001749D" w:rsidRPr="00217884" w14:paraId="15AA2416" w14:textId="77777777" w:rsidTr="003627F7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807DB" w14:textId="77777777" w:rsidR="0001749D" w:rsidRPr="00217884" w:rsidRDefault="0001749D" w:rsidP="003627F7">
            <w:pPr>
              <w:tabs>
                <w:tab w:val="left" w:pos="50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9.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DC2387E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Policijos sporto salės, miesto stadiono remontas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E351C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30,5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8260D" w14:textId="674CA6FD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30,1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88102" w14:textId="02AF31E6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1,6</w:t>
            </w:r>
          </w:p>
        </w:tc>
      </w:tr>
      <w:tr w:rsidR="0001749D" w:rsidRPr="00217884" w14:paraId="443C3759" w14:textId="77777777" w:rsidTr="003627F7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72B4C" w14:textId="77777777" w:rsidR="0001749D" w:rsidRPr="00217884" w:rsidRDefault="0001749D" w:rsidP="003627F7">
            <w:pPr>
              <w:tabs>
                <w:tab w:val="left" w:pos="50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10.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84CB24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Darbdavio socialinė parama pinigais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1F753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13,5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9FD6C" w14:textId="1619ECF2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13,1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C0302" w14:textId="7BA3AFB8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0,7</w:t>
            </w:r>
          </w:p>
        </w:tc>
      </w:tr>
      <w:tr w:rsidR="0001749D" w:rsidRPr="00217884" w14:paraId="68558EA9" w14:textId="77777777" w:rsidTr="003627F7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42015" w14:textId="77777777" w:rsidR="0001749D" w:rsidRPr="00217884" w:rsidRDefault="0001749D" w:rsidP="003627F7">
            <w:pPr>
              <w:tabs>
                <w:tab w:val="left" w:pos="50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11.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EF9BCB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Ilgalaikio turto įsigijimui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8B69B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51,7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21572" w14:textId="5199125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49,9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DBF01" w14:textId="78616E0A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2,7</w:t>
            </w:r>
          </w:p>
        </w:tc>
      </w:tr>
      <w:tr w:rsidR="0001749D" w:rsidRPr="00217884" w14:paraId="5A3194D0" w14:textId="77777777" w:rsidTr="003627F7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EC8A1" w14:textId="77777777" w:rsidR="0001749D" w:rsidRPr="00217884" w:rsidRDefault="0001749D" w:rsidP="003627F7">
            <w:pPr>
              <w:tabs>
                <w:tab w:val="left" w:pos="50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12.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A739D29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Sporto aikštelių įrengimui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0EB1D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614,3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87A60" w14:textId="4CC77F0D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298,6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B6940" w14:textId="1C61F4A9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16,0</w:t>
            </w:r>
          </w:p>
        </w:tc>
      </w:tr>
      <w:tr w:rsidR="0001749D" w:rsidRPr="00217884" w14:paraId="662F9DDD" w14:textId="77777777" w:rsidTr="003627F7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6E43A" w14:textId="77777777" w:rsidR="0001749D" w:rsidRPr="00217884" w:rsidRDefault="0001749D" w:rsidP="003627F7">
            <w:pPr>
              <w:tabs>
                <w:tab w:val="left" w:pos="50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E0E57CA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Išlaidos iš viso: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ACE9A" w14:textId="77777777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1960,7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4CB34" w14:textId="74F3B030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1860,4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45AE3" w14:textId="7B34B746" w:rsidR="0001749D" w:rsidRPr="00217884" w:rsidRDefault="0001749D" w:rsidP="003627F7">
            <w:pPr>
              <w:tabs>
                <w:tab w:val="left" w:pos="5040"/>
              </w:tabs>
              <w:ind w:hanging="33"/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/>
                <w:sz w:val="22"/>
                <w:szCs w:val="22"/>
                <w:lang w:val="lt-LT"/>
              </w:rPr>
              <w:t>100</w:t>
            </w:r>
          </w:p>
        </w:tc>
      </w:tr>
    </w:tbl>
    <w:p w14:paraId="4BC81A99" w14:textId="77777777" w:rsidR="00485444" w:rsidRPr="00217884" w:rsidRDefault="00485444" w:rsidP="003627F7">
      <w:pPr>
        <w:tabs>
          <w:tab w:val="left" w:pos="5040"/>
        </w:tabs>
        <w:ind w:right="-1054" w:firstLine="567"/>
        <w:jc w:val="both"/>
        <w:rPr>
          <w:rFonts w:ascii="Arial" w:hAnsi="Arial" w:cs="Arial"/>
          <w:lang w:val="lt-LT"/>
        </w:rPr>
      </w:pPr>
    </w:p>
    <w:p w14:paraId="56B14E53" w14:textId="77777777" w:rsidR="00485444" w:rsidRPr="00217884" w:rsidRDefault="002759C6" w:rsidP="003627F7">
      <w:pPr>
        <w:tabs>
          <w:tab w:val="left" w:pos="5040"/>
        </w:tabs>
        <w:ind w:right="-1054"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3</w:t>
      </w:r>
      <w:r w:rsidR="00485444" w:rsidRPr="00217884">
        <w:rPr>
          <w:rFonts w:ascii="Arial" w:hAnsi="Arial" w:cs="Arial"/>
          <w:lang w:val="lt-LT"/>
        </w:rPr>
        <w:t>. lentelė. Darbuotojų vidut</w:t>
      </w:r>
      <w:r w:rsidR="007572EC" w:rsidRPr="00217884">
        <w:rPr>
          <w:rFonts w:ascii="Arial" w:hAnsi="Arial" w:cs="Arial"/>
          <w:lang w:val="lt-LT"/>
        </w:rPr>
        <w:t>inis mėnesinis darbo užmokestis</w:t>
      </w:r>
    </w:p>
    <w:tbl>
      <w:tblPr>
        <w:tblStyle w:val="Lentelstinklelis"/>
        <w:tblW w:w="10060" w:type="dxa"/>
        <w:tblLayout w:type="fixed"/>
        <w:tblLook w:val="01E0" w:firstRow="1" w:lastRow="1" w:firstColumn="1" w:lastColumn="1" w:noHBand="0" w:noVBand="0"/>
      </w:tblPr>
      <w:tblGrid>
        <w:gridCol w:w="5070"/>
        <w:gridCol w:w="2594"/>
        <w:gridCol w:w="7"/>
        <w:gridCol w:w="2389"/>
      </w:tblGrid>
      <w:tr w:rsidR="00485444" w:rsidRPr="003E57E3" w14:paraId="78AF2347" w14:textId="77777777" w:rsidTr="00217884">
        <w:trPr>
          <w:trHeight w:val="395"/>
        </w:trPr>
        <w:tc>
          <w:tcPr>
            <w:tcW w:w="5070" w:type="dxa"/>
            <w:vMerge w:val="restart"/>
          </w:tcPr>
          <w:p w14:paraId="6B16B1D2" w14:textId="77777777" w:rsidR="00485444" w:rsidRPr="00217884" w:rsidRDefault="00485444" w:rsidP="003627F7">
            <w:pPr>
              <w:tabs>
                <w:tab w:val="left" w:pos="5040"/>
              </w:tabs>
              <w:ind w:right="33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/>
                <w:i/>
                <w:sz w:val="22"/>
                <w:szCs w:val="22"/>
                <w:lang w:val="lt-LT"/>
              </w:rPr>
              <w:t>Pareigybė</w:t>
            </w:r>
          </w:p>
        </w:tc>
        <w:tc>
          <w:tcPr>
            <w:tcW w:w="4990" w:type="dxa"/>
            <w:gridSpan w:val="3"/>
          </w:tcPr>
          <w:p w14:paraId="60B0C62A" w14:textId="77777777" w:rsidR="00485444" w:rsidRPr="00217884" w:rsidRDefault="00485444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/>
                <w:i/>
                <w:sz w:val="22"/>
                <w:szCs w:val="22"/>
                <w:lang w:val="lt-LT"/>
              </w:rPr>
              <w:t>Vidutinis mėnesinis darbo užmokestis</w:t>
            </w:r>
            <w:r w:rsidR="00786270" w:rsidRPr="00217884">
              <w:rPr>
                <w:rFonts w:ascii="Arial" w:hAnsi="Arial" w:cs="Arial"/>
                <w:b/>
                <w:i/>
                <w:sz w:val="22"/>
                <w:szCs w:val="22"/>
                <w:lang w:val="lt-LT"/>
              </w:rPr>
              <w:t xml:space="preserve"> etato </w:t>
            </w:r>
            <w:r w:rsidRPr="00217884">
              <w:rPr>
                <w:rFonts w:ascii="Arial" w:hAnsi="Arial" w:cs="Arial"/>
                <w:b/>
                <w:i/>
                <w:sz w:val="22"/>
                <w:szCs w:val="22"/>
                <w:lang w:val="lt-LT"/>
              </w:rPr>
              <w:t xml:space="preserve">(neatskaičius mokesčių), eurai </w:t>
            </w:r>
          </w:p>
        </w:tc>
      </w:tr>
      <w:tr w:rsidR="004F006C" w:rsidRPr="00217884" w14:paraId="53D76076" w14:textId="77777777" w:rsidTr="00217884">
        <w:tc>
          <w:tcPr>
            <w:tcW w:w="5070" w:type="dxa"/>
            <w:vMerge/>
          </w:tcPr>
          <w:p w14:paraId="71E95BD1" w14:textId="77777777" w:rsidR="004F006C" w:rsidRPr="00217884" w:rsidRDefault="004F006C" w:rsidP="003627F7">
            <w:pPr>
              <w:tabs>
                <w:tab w:val="left" w:pos="5040"/>
              </w:tabs>
              <w:ind w:right="33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2601" w:type="dxa"/>
            <w:gridSpan w:val="2"/>
          </w:tcPr>
          <w:p w14:paraId="2074590A" w14:textId="77777777" w:rsidR="004F006C" w:rsidRPr="00217884" w:rsidRDefault="004F006C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/>
                <w:bCs/>
                <w:i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/>
                <w:bCs/>
                <w:i/>
                <w:color w:val="000000" w:themeColor="text1"/>
                <w:sz w:val="22"/>
                <w:szCs w:val="22"/>
                <w:lang w:val="lt-LT"/>
              </w:rPr>
              <w:t>202</w:t>
            </w:r>
            <w:r w:rsidR="0039005B" w:rsidRPr="00217884">
              <w:rPr>
                <w:rFonts w:ascii="Arial" w:hAnsi="Arial" w:cs="Arial"/>
                <w:b/>
                <w:bCs/>
                <w:i/>
                <w:color w:val="000000" w:themeColor="text1"/>
                <w:sz w:val="22"/>
                <w:szCs w:val="22"/>
                <w:lang w:val="lt-LT"/>
              </w:rPr>
              <w:t>3</w:t>
            </w:r>
            <w:r w:rsidRPr="00217884">
              <w:rPr>
                <w:rFonts w:ascii="Arial" w:hAnsi="Arial" w:cs="Arial"/>
                <w:b/>
                <w:bCs/>
                <w:i/>
                <w:color w:val="000000" w:themeColor="text1"/>
                <w:sz w:val="22"/>
                <w:szCs w:val="22"/>
                <w:lang w:val="lt-LT"/>
              </w:rPr>
              <w:t xml:space="preserve"> m. DU</w:t>
            </w:r>
          </w:p>
        </w:tc>
        <w:tc>
          <w:tcPr>
            <w:tcW w:w="2389" w:type="dxa"/>
          </w:tcPr>
          <w:p w14:paraId="2A888EB4" w14:textId="77777777" w:rsidR="004F006C" w:rsidRPr="00217884" w:rsidRDefault="004F006C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/>
                <w:bCs/>
                <w:i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/>
                <w:bCs/>
                <w:i/>
                <w:color w:val="000000" w:themeColor="text1"/>
                <w:sz w:val="22"/>
                <w:szCs w:val="22"/>
                <w:lang w:val="lt-LT"/>
              </w:rPr>
              <w:t>202</w:t>
            </w:r>
            <w:r w:rsidR="0039005B" w:rsidRPr="00217884">
              <w:rPr>
                <w:rFonts w:ascii="Arial" w:hAnsi="Arial" w:cs="Arial"/>
                <w:b/>
                <w:bCs/>
                <w:i/>
                <w:color w:val="000000" w:themeColor="text1"/>
                <w:sz w:val="22"/>
                <w:szCs w:val="22"/>
                <w:lang w:val="lt-LT"/>
              </w:rPr>
              <w:t>4</w:t>
            </w:r>
            <w:r w:rsidRPr="00217884">
              <w:rPr>
                <w:rFonts w:ascii="Arial" w:hAnsi="Arial" w:cs="Arial"/>
                <w:b/>
                <w:bCs/>
                <w:i/>
                <w:color w:val="000000" w:themeColor="text1"/>
                <w:sz w:val="22"/>
                <w:szCs w:val="22"/>
                <w:lang w:val="lt-LT"/>
              </w:rPr>
              <w:t xml:space="preserve"> m. DU</w:t>
            </w:r>
          </w:p>
        </w:tc>
      </w:tr>
      <w:tr w:rsidR="0001749D" w:rsidRPr="00217884" w14:paraId="03E586C6" w14:textId="77777777" w:rsidTr="00217884">
        <w:trPr>
          <w:trHeight w:val="275"/>
        </w:trPr>
        <w:tc>
          <w:tcPr>
            <w:tcW w:w="5070" w:type="dxa"/>
          </w:tcPr>
          <w:p w14:paraId="089C7D3E" w14:textId="77777777" w:rsidR="0001749D" w:rsidRPr="00217884" w:rsidRDefault="0001749D" w:rsidP="003627F7">
            <w:pPr>
              <w:tabs>
                <w:tab w:val="left" w:pos="5040"/>
              </w:tabs>
              <w:ind w:right="33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1. Direktorius (-ė)</w:t>
            </w:r>
          </w:p>
        </w:tc>
        <w:tc>
          <w:tcPr>
            <w:tcW w:w="2594" w:type="dxa"/>
          </w:tcPr>
          <w:p w14:paraId="767D55FD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4197</w:t>
            </w:r>
          </w:p>
        </w:tc>
        <w:tc>
          <w:tcPr>
            <w:tcW w:w="2396" w:type="dxa"/>
            <w:gridSpan w:val="2"/>
          </w:tcPr>
          <w:p w14:paraId="4158BA07" w14:textId="2E92D4A0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4897</w:t>
            </w:r>
          </w:p>
        </w:tc>
      </w:tr>
      <w:tr w:rsidR="0001749D" w:rsidRPr="00217884" w14:paraId="07FC8B8E" w14:textId="77777777" w:rsidTr="00217884">
        <w:trPr>
          <w:trHeight w:val="275"/>
        </w:trPr>
        <w:tc>
          <w:tcPr>
            <w:tcW w:w="5070" w:type="dxa"/>
          </w:tcPr>
          <w:p w14:paraId="17700072" w14:textId="77777777" w:rsidR="0001749D" w:rsidRPr="00217884" w:rsidRDefault="0001749D" w:rsidP="003627F7">
            <w:pPr>
              <w:tabs>
                <w:tab w:val="left" w:pos="5040"/>
              </w:tabs>
              <w:ind w:right="33"/>
              <w:jc w:val="both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sz w:val="22"/>
                <w:szCs w:val="22"/>
                <w:lang w:val="lt-LT"/>
              </w:rPr>
              <w:t>2. Direktoriaus pavaduotojas (-a)</w:t>
            </w:r>
          </w:p>
        </w:tc>
        <w:tc>
          <w:tcPr>
            <w:tcW w:w="2594" w:type="dxa"/>
          </w:tcPr>
          <w:p w14:paraId="3ECDD6D4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2713</w:t>
            </w:r>
          </w:p>
        </w:tc>
        <w:tc>
          <w:tcPr>
            <w:tcW w:w="2396" w:type="dxa"/>
            <w:gridSpan w:val="2"/>
          </w:tcPr>
          <w:p w14:paraId="79B74C71" w14:textId="51F3C8E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3306</w:t>
            </w:r>
          </w:p>
        </w:tc>
      </w:tr>
      <w:tr w:rsidR="0001749D" w:rsidRPr="00217884" w14:paraId="7FFE9341" w14:textId="77777777" w:rsidTr="00217884">
        <w:tc>
          <w:tcPr>
            <w:tcW w:w="5070" w:type="dxa"/>
          </w:tcPr>
          <w:p w14:paraId="7E828DD7" w14:textId="77777777" w:rsidR="0001749D" w:rsidRPr="00217884" w:rsidRDefault="0001749D" w:rsidP="003627F7">
            <w:pPr>
              <w:tabs>
                <w:tab w:val="left" w:pos="5040"/>
              </w:tabs>
              <w:ind w:right="33"/>
              <w:jc w:val="both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sz w:val="22"/>
                <w:szCs w:val="22"/>
                <w:lang w:val="lt-LT"/>
              </w:rPr>
              <w:t>3. Administratorius (-ė)</w:t>
            </w:r>
          </w:p>
        </w:tc>
        <w:tc>
          <w:tcPr>
            <w:tcW w:w="2594" w:type="dxa"/>
          </w:tcPr>
          <w:p w14:paraId="71886757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1854</w:t>
            </w:r>
          </w:p>
        </w:tc>
        <w:tc>
          <w:tcPr>
            <w:tcW w:w="2396" w:type="dxa"/>
            <w:gridSpan w:val="2"/>
          </w:tcPr>
          <w:p w14:paraId="18F166B9" w14:textId="106F2A66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2351</w:t>
            </w:r>
          </w:p>
        </w:tc>
      </w:tr>
      <w:tr w:rsidR="0001749D" w:rsidRPr="00217884" w14:paraId="7273A587" w14:textId="77777777" w:rsidTr="00217884">
        <w:tc>
          <w:tcPr>
            <w:tcW w:w="5070" w:type="dxa"/>
          </w:tcPr>
          <w:p w14:paraId="646432D3" w14:textId="77777777" w:rsidR="0001749D" w:rsidRPr="00217884" w:rsidRDefault="0001749D" w:rsidP="003627F7">
            <w:pPr>
              <w:tabs>
                <w:tab w:val="left" w:pos="5040"/>
              </w:tabs>
              <w:ind w:right="33"/>
              <w:jc w:val="both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sz w:val="22"/>
                <w:szCs w:val="22"/>
                <w:lang w:val="lt-LT"/>
              </w:rPr>
              <w:t>4. Personalo vadovas – sekretorius (-ė)</w:t>
            </w:r>
          </w:p>
        </w:tc>
        <w:tc>
          <w:tcPr>
            <w:tcW w:w="2594" w:type="dxa"/>
          </w:tcPr>
          <w:p w14:paraId="72FEBF90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2167</w:t>
            </w:r>
          </w:p>
        </w:tc>
        <w:tc>
          <w:tcPr>
            <w:tcW w:w="2396" w:type="dxa"/>
            <w:gridSpan w:val="2"/>
          </w:tcPr>
          <w:p w14:paraId="3207DB45" w14:textId="13BA54CA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2667</w:t>
            </w:r>
          </w:p>
        </w:tc>
      </w:tr>
      <w:tr w:rsidR="0001749D" w:rsidRPr="00217884" w14:paraId="136F0501" w14:textId="77777777" w:rsidTr="00217884">
        <w:tc>
          <w:tcPr>
            <w:tcW w:w="5070" w:type="dxa"/>
          </w:tcPr>
          <w:p w14:paraId="59A22679" w14:textId="77777777" w:rsidR="0001749D" w:rsidRPr="00217884" w:rsidRDefault="0001749D" w:rsidP="003627F7">
            <w:pPr>
              <w:tabs>
                <w:tab w:val="left" w:pos="5040"/>
              </w:tabs>
              <w:ind w:right="33"/>
              <w:jc w:val="both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sz w:val="22"/>
                <w:szCs w:val="22"/>
                <w:lang w:val="lt-LT"/>
              </w:rPr>
              <w:t>5. Sporto bazių administratorius (-ė)</w:t>
            </w:r>
          </w:p>
        </w:tc>
        <w:tc>
          <w:tcPr>
            <w:tcW w:w="2594" w:type="dxa"/>
          </w:tcPr>
          <w:p w14:paraId="3CAAE8AB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1801</w:t>
            </w:r>
          </w:p>
        </w:tc>
        <w:tc>
          <w:tcPr>
            <w:tcW w:w="2396" w:type="dxa"/>
            <w:gridSpan w:val="2"/>
          </w:tcPr>
          <w:p w14:paraId="03ACB381" w14:textId="6E5372AA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2203</w:t>
            </w:r>
          </w:p>
        </w:tc>
      </w:tr>
      <w:tr w:rsidR="0001749D" w:rsidRPr="00217884" w14:paraId="58D7BCCD" w14:textId="77777777" w:rsidTr="00217884">
        <w:tc>
          <w:tcPr>
            <w:tcW w:w="5070" w:type="dxa"/>
          </w:tcPr>
          <w:p w14:paraId="251FA020" w14:textId="77777777" w:rsidR="0001749D" w:rsidRPr="00217884" w:rsidRDefault="0001749D" w:rsidP="003627F7">
            <w:pPr>
              <w:tabs>
                <w:tab w:val="left" w:pos="5040"/>
              </w:tabs>
              <w:ind w:right="33"/>
              <w:jc w:val="both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sz w:val="22"/>
                <w:szCs w:val="22"/>
                <w:lang w:val="lt-LT"/>
              </w:rPr>
              <w:t>6. Kineziterapeutas (-ė)</w:t>
            </w:r>
          </w:p>
        </w:tc>
        <w:tc>
          <w:tcPr>
            <w:tcW w:w="2594" w:type="dxa"/>
          </w:tcPr>
          <w:p w14:paraId="494EBE45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1834</w:t>
            </w:r>
          </w:p>
        </w:tc>
        <w:tc>
          <w:tcPr>
            <w:tcW w:w="2396" w:type="dxa"/>
            <w:gridSpan w:val="2"/>
          </w:tcPr>
          <w:p w14:paraId="6CE64451" w14:textId="1262E72F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2135</w:t>
            </w:r>
          </w:p>
        </w:tc>
      </w:tr>
      <w:tr w:rsidR="0001749D" w:rsidRPr="00217884" w14:paraId="1B4C423E" w14:textId="77777777" w:rsidTr="00217884">
        <w:tc>
          <w:tcPr>
            <w:tcW w:w="5070" w:type="dxa"/>
          </w:tcPr>
          <w:p w14:paraId="6772FB88" w14:textId="77777777" w:rsidR="0001749D" w:rsidRPr="00217884" w:rsidRDefault="0001749D" w:rsidP="003627F7">
            <w:pPr>
              <w:tabs>
                <w:tab w:val="left" w:pos="5040"/>
              </w:tabs>
              <w:ind w:right="33"/>
              <w:jc w:val="both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sz w:val="22"/>
                <w:szCs w:val="22"/>
                <w:lang w:val="lt-LT"/>
              </w:rPr>
              <w:t>7. Treneris (-ė)</w:t>
            </w:r>
          </w:p>
        </w:tc>
        <w:tc>
          <w:tcPr>
            <w:tcW w:w="2594" w:type="dxa"/>
          </w:tcPr>
          <w:p w14:paraId="4128824C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2371</w:t>
            </w:r>
          </w:p>
        </w:tc>
        <w:tc>
          <w:tcPr>
            <w:tcW w:w="2396" w:type="dxa"/>
            <w:gridSpan w:val="2"/>
          </w:tcPr>
          <w:p w14:paraId="4A1B7B0B" w14:textId="774BC0A0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2552</w:t>
            </w:r>
          </w:p>
        </w:tc>
      </w:tr>
      <w:tr w:rsidR="0001749D" w:rsidRPr="00217884" w14:paraId="1AD889FB" w14:textId="77777777" w:rsidTr="00217884">
        <w:tc>
          <w:tcPr>
            <w:tcW w:w="5070" w:type="dxa"/>
          </w:tcPr>
          <w:p w14:paraId="579617EB" w14:textId="77777777" w:rsidR="0001749D" w:rsidRPr="00217884" w:rsidRDefault="0001749D" w:rsidP="003627F7">
            <w:pPr>
              <w:tabs>
                <w:tab w:val="left" w:pos="5040"/>
              </w:tabs>
              <w:ind w:right="33"/>
              <w:jc w:val="both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sz w:val="22"/>
                <w:szCs w:val="22"/>
                <w:lang w:val="lt-LT"/>
              </w:rPr>
              <w:t>8. Budėtojas (-a)</w:t>
            </w:r>
          </w:p>
        </w:tc>
        <w:tc>
          <w:tcPr>
            <w:tcW w:w="2594" w:type="dxa"/>
          </w:tcPr>
          <w:p w14:paraId="34207294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856</w:t>
            </w:r>
          </w:p>
        </w:tc>
        <w:tc>
          <w:tcPr>
            <w:tcW w:w="2396" w:type="dxa"/>
            <w:gridSpan w:val="2"/>
          </w:tcPr>
          <w:p w14:paraId="5BD87A4C" w14:textId="3029B010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956</w:t>
            </w:r>
          </w:p>
        </w:tc>
      </w:tr>
      <w:tr w:rsidR="0001749D" w:rsidRPr="00217884" w14:paraId="38DB5509" w14:textId="77777777" w:rsidTr="00217884">
        <w:tc>
          <w:tcPr>
            <w:tcW w:w="5070" w:type="dxa"/>
          </w:tcPr>
          <w:p w14:paraId="003229E5" w14:textId="77777777" w:rsidR="0001749D" w:rsidRPr="00217884" w:rsidRDefault="0001749D" w:rsidP="003627F7">
            <w:pPr>
              <w:tabs>
                <w:tab w:val="left" w:pos="5040"/>
              </w:tabs>
              <w:ind w:right="33"/>
              <w:jc w:val="both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sz w:val="22"/>
                <w:szCs w:val="22"/>
                <w:lang w:val="lt-LT"/>
              </w:rPr>
              <w:t>9. Valytojas (-a)</w:t>
            </w:r>
          </w:p>
        </w:tc>
        <w:tc>
          <w:tcPr>
            <w:tcW w:w="2594" w:type="dxa"/>
          </w:tcPr>
          <w:p w14:paraId="1F7DE327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849</w:t>
            </w:r>
          </w:p>
        </w:tc>
        <w:tc>
          <w:tcPr>
            <w:tcW w:w="2396" w:type="dxa"/>
            <w:gridSpan w:val="2"/>
          </w:tcPr>
          <w:p w14:paraId="3B80020C" w14:textId="4A542C0E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947</w:t>
            </w:r>
          </w:p>
        </w:tc>
      </w:tr>
      <w:tr w:rsidR="0001749D" w:rsidRPr="00217884" w14:paraId="5B65035A" w14:textId="77777777" w:rsidTr="00217884">
        <w:tc>
          <w:tcPr>
            <w:tcW w:w="5070" w:type="dxa"/>
          </w:tcPr>
          <w:p w14:paraId="515A0978" w14:textId="77777777" w:rsidR="0001749D" w:rsidRPr="00217884" w:rsidRDefault="0001749D" w:rsidP="003627F7">
            <w:pPr>
              <w:tabs>
                <w:tab w:val="left" w:pos="5040"/>
              </w:tabs>
              <w:ind w:right="33"/>
              <w:jc w:val="both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sz w:val="22"/>
                <w:szCs w:val="22"/>
                <w:lang w:val="lt-LT"/>
              </w:rPr>
              <w:t>10. Fizinio pasirengimo ir sporto specialistas (-ė)</w:t>
            </w:r>
          </w:p>
        </w:tc>
        <w:tc>
          <w:tcPr>
            <w:tcW w:w="2594" w:type="dxa"/>
          </w:tcPr>
          <w:p w14:paraId="062A1A36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1966</w:t>
            </w:r>
          </w:p>
        </w:tc>
        <w:tc>
          <w:tcPr>
            <w:tcW w:w="2396" w:type="dxa"/>
            <w:gridSpan w:val="2"/>
          </w:tcPr>
          <w:p w14:paraId="183C4663" w14:textId="1A2AF18D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1988</w:t>
            </w:r>
          </w:p>
        </w:tc>
      </w:tr>
      <w:tr w:rsidR="0001749D" w:rsidRPr="00217884" w14:paraId="39D68CB3" w14:textId="77777777" w:rsidTr="00217884">
        <w:tc>
          <w:tcPr>
            <w:tcW w:w="5070" w:type="dxa"/>
          </w:tcPr>
          <w:p w14:paraId="4D3E8729" w14:textId="77777777" w:rsidR="0001749D" w:rsidRPr="00217884" w:rsidRDefault="0001749D" w:rsidP="003627F7">
            <w:pPr>
              <w:tabs>
                <w:tab w:val="left" w:pos="5040"/>
              </w:tabs>
              <w:ind w:right="33"/>
              <w:jc w:val="both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sz w:val="22"/>
                <w:szCs w:val="22"/>
                <w:lang w:val="lt-LT"/>
              </w:rPr>
              <w:t>11. Pastatų ir sporto bazių darbininkas (-ė)</w:t>
            </w:r>
          </w:p>
        </w:tc>
        <w:tc>
          <w:tcPr>
            <w:tcW w:w="2594" w:type="dxa"/>
          </w:tcPr>
          <w:p w14:paraId="72D40636" w14:textId="77777777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1587</w:t>
            </w:r>
          </w:p>
        </w:tc>
        <w:tc>
          <w:tcPr>
            <w:tcW w:w="2396" w:type="dxa"/>
            <w:gridSpan w:val="2"/>
          </w:tcPr>
          <w:p w14:paraId="4AFF290C" w14:textId="7C81673D" w:rsidR="0001749D" w:rsidRPr="00217884" w:rsidRDefault="0001749D" w:rsidP="003627F7">
            <w:pPr>
              <w:tabs>
                <w:tab w:val="left" w:pos="5040"/>
              </w:tabs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</w:pPr>
            <w:r w:rsidRPr="0021788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lt-LT"/>
              </w:rPr>
              <w:t>1854</w:t>
            </w:r>
          </w:p>
        </w:tc>
      </w:tr>
    </w:tbl>
    <w:p w14:paraId="76E0729C" w14:textId="77777777" w:rsidR="00654B74" w:rsidRPr="00217884" w:rsidRDefault="00654B74" w:rsidP="003627F7">
      <w:pPr>
        <w:tabs>
          <w:tab w:val="left" w:pos="5040"/>
        </w:tabs>
        <w:ind w:firstLine="567"/>
        <w:jc w:val="both"/>
        <w:rPr>
          <w:rFonts w:ascii="Arial" w:hAnsi="Arial" w:cs="Arial"/>
          <w:b/>
          <w:lang w:val="lt-LT"/>
        </w:rPr>
      </w:pPr>
    </w:p>
    <w:p w14:paraId="1B99C4BC" w14:textId="77777777" w:rsidR="00401938" w:rsidRPr="00217884" w:rsidRDefault="00401938" w:rsidP="003627F7">
      <w:pPr>
        <w:tabs>
          <w:tab w:val="left" w:pos="5040"/>
        </w:tabs>
        <w:ind w:firstLine="567"/>
        <w:jc w:val="both"/>
        <w:rPr>
          <w:rFonts w:ascii="Arial" w:hAnsi="Arial" w:cs="Arial"/>
          <w:b/>
          <w:lang w:val="lt-LT"/>
        </w:rPr>
      </w:pPr>
      <w:r w:rsidRPr="00217884">
        <w:rPr>
          <w:rFonts w:ascii="Arial" w:hAnsi="Arial" w:cs="Arial"/>
          <w:b/>
          <w:lang w:val="lt-LT"/>
        </w:rPr>
        <w:t>3. Įstaigos turimos patalpos, turtas.</w:t>
      </w:r>
      <w:r w:rsidR="001A550A" w:rsidRPr="00217884">
        <w:rPr>
          <w:rFonts w:ascii="Arial" w:hAnsi="Arial" w:cs="Arial"/>
          <w:b/>
          <w:lang w:val="lt-LT"/>
        </w:rPr>
        <w:t xml:space="preserve"> </w:t>
      </w:r>
    </w:p>
    <w:p w14:paraId="751D0FB9" w14:textId="77777777" w:rsidR="00B8111A" w:rsidRPr="00217884" w:rsidRDefault="00B8111A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Sporto kompleksas (2316,35 m</w:t>
      </w:r>
      <w:r w:rsidRPr="00217884">
        <w:rPr>
          <w:rFonts w:ascii="Arial" w:hAnsi="Arial" w:cs="Arial"/>
          <w:vertAlign w:val="superscript"/>
          <w:lang w:val="lt-LT"/>
        </w:rPr>
        <w:t>2</w:t>
      </w:r>
      <w:r w:rsidRPr="00217884">
        <w:rPr>
          <w:rFonts w:ascii="Arial" w:hAnsi="Arial" w:cs="Arial"/>
          <w:lang w:val="lt-LT"/>
        </w:rPr>
        <w:t xml:space="preserve">), esantis Gamyklos g. 33, Gargždai, perduotas mūsų įstaigai valdyti, naudoti ir disponuoti juo patikėjimo teise </w:t>
      </w:r>
      <w:r w:rsidR="0043437E" w:rsidRPr="00217884">
        <w:rPr>
          <w:rFonts w:ascii="Arial" w:hAnsi="Arial" w:cs="Arial"/>
          <w:lang w:val="lt-LT"/>
        </w:rPr>
        <w:t>Klaipėdos rajono savivaldybės</w:t>
      </w:r>
      <w:r w:rsidR="00141DEA" w:rsidRPr="00217884">
        <w:rPr>
          <w:rFonts w:ascii="Arial" w:hAnsi="Arial" w:cs="Arial"/>
          <w:lang w:val="lt-LT"/>
        </w:rPr>
        <w:t xml:space="preserve"> tarybos </w:t>
      </w:r>
      <w:r w:rsidRPr="00217884">
        <w:rPr>
          <w:rFonts w:ascii="Arial" w:hAnsi="Arial" w:cs="Arial"/>
          <w:lang w:val="lt-LT"/>
        </w:rPr>
        <w:t xml:space="preserve">2022 m. liepos 5 d. </w:t>
      </w:r>
      <w:r w:rsidR="00141DEA" w:rsidRPr="00217884">
        <w:rPr>
          <w:rFonts w:ascii="Arial" w:hAnsi="Arial" w:cs="Arial"/>
          <w:lang w:val="lt-LT"/>
        </w:rPr>
        <w:t>sprendimu</w:t>
      </w:r>
      <w:r w:rsidR="0043437E" w:rsidRPr="00217884">
        <w:rPr>
          <w:rFonts w:ascii="Arial" w:hAnsi="Arial" w:cs="Arial"/>
          <w:lang w:val="lt-LT"/>
        </w:rPr>
        <w:t xml:space="preserve"> </w:t>
      </w:r>
      <w:r w:rsidRPr="00217884">
        <w:rPr>
          <w:rFonts w:ascii="Arial" w:hAnsi="Arial" w:cs="Arial"/>
          <w:lang w:val="lt-LT"/>
        </w:rPr>
        <w:t>Nr. T11-220.</w:t>
      </w:r>
    </w:p>
    <w:p w14:paraId="76F12B95" w14:textId="77777777" w:rsidR="001A64D9" w:rsidRPr="00217884" w:rsidRDefault="001A64D9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Riedutininkų, tinklinio, treniruoklių aikštelės, esančios Jaunimo parke</w:t>
      </w:r>
      <w:r w:rsidR="008A0EDB" w:rsidRPr="00217884">
        <w:rPr>
          <w:rFonts w:ascii="Arial" w:hAnsi="Arial" w:cs="Arial"/>
          <w:lang w:val="lt-LT"/>
        </w:rPr>
        <w:t>,</w:t>
      </w:r>
      <w:r w:rsidRPr="00217884">
        <w:rPr>
          <w:rFonts w:ascii="Arial" w:hAnsi="Arial" w:cs="Arial"/>
          <w:lang w:val="lt-LT"/>
        </w:rPr>
        <w:t xml:space="preserve"> Laugalių g.</w:t>
      </w:r>
      <w:r w:rsidR="00E538DC" w:rsidRPr="00217884">
        <w:rPr>
          <w:rFonts w:ascii="Arial" w:hAnsi="Arial" w:cs="Arial"/>
          <w:lang w:val="lt-LT"/>
        </w:rPr>
        <w:t xml:space="preserve"> </w:t>
      </w:r>
      <w:r w:rsidRPr="00217884">
        <w:rPr>
          <w:rFonts w:ascii="Arial" w:hAnsi="Arial" w:cs="Arial"/>
          <w:lang w:val="lt-LT"/>
        </w:rPr>
        <w:t>11, Gargždai, perduotos Sporto centrui valdyti patikėjimo teise Klaipėdos rajono savivaldybės tarybos 2022 m. gegužės 26 d. sprendimu Nr. T11-177.</w:t>
      </w:r>
    </w:p>
    <w:p w14:paraId="1D21EB3E" w14:textId="5B1AC8EC" w:rsidR="00AD54DF" w:rsidRPr="00217884" w:rsidRDefault="00AD54DF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Biudžetinė įstaiga sporto centras pagal turto patikėjimo teis</w:t>
      </w:r>
      <w:r w:rsidR="00D46C00" w:rsidRPr="00217884">
        <w:rPr>
          <w:rFonts w:ascii="Arial" w:hAnsi="Arial" w:cs="Arial"/>
          <w:lang w:val="lt-LT"/>
        </w:rPr>
        <w:t>ę</w:t>
      </w:r>
      <w:r w:rsidRPr="00217884">
        <w:rPr>
          <w:rFonts w:ascii="Arial" w:hAnsi="Arial" w:cs="Arial"/>
          <w:lang w:val="lt-LT"/>
        </w:rPr>
        <w:t xml:space="preserve"> valdo ir šias </w:t>
      </w:r>
      <w:r w:rsidR="00E03665" w:rsidRPr="00217884">
        <w:rPr>
          <w:rFonts w:ascii="Arial" w:hAnsi="Arial" w:cs="Arial"/>
          <w:lang w:val="lt-LT"/>
        </w:rPr>
        <w:t xml:space="preserve">Gargžduose esančias </w:t>
      </w:r>
      <w:r w:rsidRPr="00217884">
        <w:rPr>
          <w:rFonts w:ascii="Arial" w:hAnsi="Arial" w:cs="Arial"/>
          <w:lang w:val="lt-LT"/>
        </w:rPr>
        <w:t>patalpas: sporto salę (1117,70 m</w:t>
      </w:r>
      <w:r w:rsidRPr="00217884">
        <w:rPr>
          <w:rFonts w:ascii="Arial" w:hAnsi="Arial" w:cs="Arial"/>
          <w:vertAlign w:val="superscript"/>
          <w:lang w:val="lt-LT"/>
        </w:rPr>
        <w:t>2</w:t>
      </w:r>
      <w:r w:rsidRPr="00217884">
        <w:rPr>
          <w:rFonts w:ascii="Arial" w:hAnsi="Arial" w:cs="Arial"/>
          <w:lang w:val="lt-LT"/>
        </w:rPr>
        <w:t xml:space="preserve">) </w:t>
      </w:r>
      <w:r w:rsidR="00E03665" w:rsidRPr="00217884">
        <w:rPr>
          <w:rFonts w:ascii="Arial" w:hAnsi="Arial" w:cs="Arial"/>
          <w:lang w:val="lt-LT"/>
        </w:rPr>
        <w:t xml:space="preserve">Turgaus g. 14-1, </w:t>
      </w:r>
      <w:r w:rsidRPr="00217884">
        <w:rPr>
          <w:rFonts w:ascii="Arial" w:hAnsi="Arial" w:cs="Arial"/>
          <w:lang w:val="lt-LT"/>
        </w:rPr>
        <w:t>šachmatinės patalpas (54,42 m</w:t>
      </w:r>
      <w:r w:rsidRPr="00217884">
        <w:rPr>
          <w:rFonts w:ascii="Arial" w:hAnsi="Arial" w:cs="Arial"/>
          <w:vertAlign w:val="superscript"/>
          <w:lang w:val="lt-LT"/>
        </w:rPr>
        <w:t>2</w:t>
      </w:r>
      <w:r w:rsidRPr="00217884">
        <w:rPr>
          <w:rFonts w:ascii="Arial" w:hAnsi="Arial" w:cs="Arial"/>
          <w:lang w:val="lt-LT"/>
        </w:rPr>
        <w:t xml:space="preserve">) </w:t>
      </w:r>
      <w:r w:rsidR="00E03665" w:rsidRPr="00217884">
        <w:rPr>
          <w:rFonts w:ascii="Arial" w:hAnsi="Arial" w:cs="Arial"/>
          <w:lang w:val="lt-LT"/>
        </w:rPr>
        <w:t xml:space="preserve">Turgaus g. 14-49, </w:t>
      </w:r>
      <w:r w:rsidRPr="00217884">
        <w:rPr>
          <w:rFonts w:ascii="Arial" w:hAnsi="Arial" w:cs="Arial"/>
          <w:lang w:val="lt-LT"/>
        </w:rPr>
        <w:t>teniso kortus (970 m</w:t>
      </w:r>
      <w:r w:rsidRPr="00217884">
        <w:rPr>
          <w:rFonts w:ascii="Arial" w:hAnsi="Arial" w:cs="Arial"/>
          <w:vertAlign w:val="superscript"/>
          <w:lang w:val="lt-LT"/>
        </w:rPr>
        <w:t>2</w:t>
      </w:r>
      <w:r w:rsidR="00E03665" w:rsidRPr="00217884">
        <w:rPr>
          <w:rFonts w:ascii="Arial" w:hAnsi="Arial" w:cs="Arial"/>
          <w:lang w:val="lt-LT"/>
        </w:rPr>
        <w:t xml:space="preserve">) Kvietinių g. 28, </w:t>
      </w:r>
      <w:r w:rsidRPr="00217884">
        <w:rPr>
          <w:rFonts w:ascii="Arial" w:hAnsi="Arial" w:cs="Arial"/>
          <w:lang w:val="lt-LT"/>
        </w:rPr>
        <w:t>garažo patalpas (39,05 m</w:t>
      </w:r>
      <w:r w:rsidRPr="00217884">
        <w:rPr>
          <w:rFonts w:ascii="Arial" w:hAnsi="Arial" w:cs="Arial"/>
          <w:vertAlign w:val="superscript"/>
          <w:lang w:val="lt-LT"/>
        </w:rPr>
        <w:t>2</w:t>
      </w:r>
      <w:r w:rsidRPr="00217884">
        <w:rPr>
          <w:rFonts w:ascii="Arial" w:hAnsi="Arial" w:cs="Arial"/>
          <w:lang w:val="lt-LT"/>
        </w:rPr>
        <w:t>)</w:t>
      </w:r>
      <w:r w:rsidR="00E03665" w:rsidRPr="00217884">
        <w:rPr>
          <w:rFonts w:ascii="Arial" w:hAnsi="Arial" w:cs="Arial"/>
          <w:lang w:val="lt-LT"/>
        </w:rPr>
        <w:t xml:space="preserve"> Turgaus</w:t>
      </w:r>
      <w:r w:rsidRPr="00217884">
        <w:rPr>
          <w:rFonts w:ascii="Arial" w:hAnsi="Arial" w:cs="Arial"/>
          <w:lang w:val="lt-LT"/>
        </w:rPr>
        <w:t xml:space="preserve"> g. 13A – 11, sporto rūmus (790,15 m</w:t>
      </w:r>
      <w:r w:rsidRPr="00217884">
        <w:rPr>
          <w:rFonts w:ascii="Arial" w:hAnsi="Arial" w:cs="Arial"/>
          <w:vertAlign w:val="superscript"/>
          <w:lang w:val="lt-LT"/>
        </w:rPr>
        <w:t>2</w:t>
      </w:r>
      <w:r w:rsidRPr="00217884">
        <w:rPr>
          <w:rFonts w:ascii="Arial" w:hAnsi="Arial" w:cs="Arial"/>
          <w:lang w:val="lt-LT"/>
        </w:rPr>
        <w:t>) Kvietinių g. 26, futbolo aikštę (7176 m</w:t>
      </w:r>
      <w:r w:rsidRPr="00217884">
        <w:rPr>
          <w:rFonts w:ascii="Arial" w:hAnsi="Arial" w:cs="Arial"/>
          <w:vertAlign w:val="superscript"/>
          <w:lang w:val="lt-LT"/>
        </w:rPr>
        <w:t>2</w:t>
      </w:r>
      <w:r w:rsidRPr="00217884">
        <w:rPr>
          <w:rFonts w:ascii="Arial" w:hAnsi="Arial" w:cs="Arial"/>
          <w:lang w:val="lt-LT"/>
        </w:rPr>
        <w:t>), bėgimo taką (3973 m</w:t>
      </w:r>
      <w:r w:rsidRPr="00217884">
        <w:rPr>
          <w:rFonts w:ascii="Arial" w:hAnsi="Arial" w:cs="Arial"/>
          <w:vertAlign w:val="superscript"/>
          <w:lang w:val="lt-LT"/>
        </w:rPr>
        <w:t>2</w:t>
      </w:r>
      <w:r w:rsidRPr="00217884">
        <w:rPr>
          <w:rFonts w:ascii="Arial" w:hAnsi="Arial" w:cs="Arial"/>
          <w:lang w:val="lt-LT"/>
        </w:rPr>
        <w:t>), lengvosios atletikos sektorių (2844 m</w:t>
      </w:r>
      <w:r w:rsidRPr="00217884">
        <w:rPr>
          <w:rFonts w:ascii="Arial" w:hAnsi="Arial" w:cs="Arial"/>
          <w:vertAlign w:val="superscript"/>
          <w:lang w:val="lt-LT"/>
        </w:rPr>
        <w:t>2</w:t>
      </w:r>
      <w:r w:rsidRPr="00217884">
        <w:rPr>
          <w:rFonts w:ascii="Arial" w:hAnsi="Arial" w:cs="Arial"/>
          <w:lang w:val="lt-LT"/>
        </w:rPr>
        <w:t>) Kvietinių g. 26</w:t>
      </w:r>
      <w:r w:rsidR="006A5438" w:rsidRPr="00217884">
        <w:rPr>
          <w:rFonts w:ascii="Arial" w:hAnsi="Arial" w:cs="Arial"/>
          <w:lang w:val="lt-LT"/>
        </w:rPr>
        <w:t>, sporto kompleksą Gamyklos g. 33, Gargždai (2316,35 m</w:t>
      </w:r>
      <w:r w:rsidR="006A5438" w:rsidRPr="00217884">
        <w:rPr>
          <w:rFonts w:ascii="Arial" w:hAnsi="Arial" w:cs="Arial"/>
          <w:vertAlign w:val="superscript"/>
          <w:lang w:val="lt-LT"/>
        </w:rPr>
        <w:t>2</w:t>
      </w:r>
      <w:r w:rsidR="006A5438" w:rsidRPr="00217884">
        <w:rPr>
          <w:rFonts w:ascii="Arial" w:hAnsi="Arial" w:cs="Arial"/>
          <w:lang w:val="lt-LT"/>
        </w:rPr>
        <w:t>)</w:t>
      </w:r>
      <w:r w:rsidR="001F4904" w:rsidRPr="00217884">
        <w:rPr>
          <w:rFonts w:ascii="Arial" w:hAnsi="Arial" w:cs="Arial"/>
          <w:lang w:val="lt-LT"/>
        </w:rPr>
        <w:t>.</w:t>
      </w:r>
    </w:p>
    <w:p w14:paraId="394A6398" w14:textId="055A1AC2" w:rsidR="00F37A27" w:rsidRPr="00217884" w:rsidRDefault="002A644C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202</w:t>
      </w:r>
      <w:r w:rsidR="00A44007" w:rsidRPr="00217884">
        <w:rPr>
          <w:rFonts w:ascii="Arial" w:hAnsi="Arial" w:cs="Arial"/>
          <w:lang w:val="lt-LT"/>
        </w:rPr>
        <w:t>4</w:t>
      </w:r>
      <w:r w:rsidRPr="00217884">
        <w:rPr>
          <w:rFonts w:ascii="Arial" w:hAnsi="Arial" w:cs="Arial"/>
          <w:lang w:val="lt-LT"/>
        </w:rPr>
        <w:t xml:space="preserve"> m. </w:t>
      </w:r>
      <w:r w:rsidR="00A44007" w:rsidRPr="00217884">
        <w:rPr>
          <w:rFonts w:ascii="Arial" w:hAnsi="Arial" w:cs="Arial"/>
          <w:lang w:val="lt-LT"/>
        </w:rPr>
        <w:t>į</w:t>
      </w:r>
      <w:r w:rsidR="00F37A27" w:rsidRPr="00217884">
        <w:rPr>
          <w:rFonts w:ascii="Arial" w:hAnsi="Arial" w:cs="Arial"/>
          <w:lang w:val="lt-LT"/>
        </w:rPr>
        <w:t xml:space="preserve">rengtos naujos krepšinio aikštelės: </w:t>
      </w:r>
      <w:proofErr w:type="spellStart"/>
      <w:r w:rsidR="00F37A27" w:rsidRPr="00217884">
        <w:rPr>
          <w:rFonts w:ascii="Arial" w:hAnsi="Arial" w:cs="Arial"/>
          <w:lang w:val="lt-LT"/>
        </w:rPr>
        <w:t>Maciu</w:t>
      </w:r>
      <w:r w:rsidR="001F4904" w:rsidRPr="00217884">
        <w:rPr>
          <w:rFonts w:ascii="Arial" w:hAnsi="Arial" w:cs="Arial"/>
          <w:lang w:val="lt-LT"/>
        </w:rPr>
        <w:t>i</w:t>
      </w:r>
      <w:r w:rsidR="00F37A27" w:rsidRPr="00217884">
        <w:rPr>
          <w:rFonts w:ascii="Arial" w:hAnsi="Arial" w:cs="Arial"/>
          <w:lang w:val="lt-LT"/>
        </w:rPr>
        <w:t>čiuose</w:t>
      </w:r>
      <w:proofErr w:type="spellEnd"/>
      <w:r w:rsidR="00F37A27" w:rsidRPr="00217884">
        <w:rPr>
          <w:rFonts w:ascii="Arial" w:hAnsi="Arial" w:cs="Arial"/>
          <w:lang w:val="lt-LT"/>
        </w:rPr>
        <w:t xml:space="preserve"> (17 072,39 Eur), Dercekliuose (17 246,46 Eur), Priekulėje (18 008,07 Eur), </w:t>
      </w:r>
      <w:proofErr w:type="spellStart"/>
      <w:r w:rsidR="00F37A27" w:rsidRPr="00217884">
        <w:rPr>
          <w:rFonts w:ascii="Arial" w:hAnsi="Arial" w:cs="Arial"/>
          <w:lang w:val="lt-LT"/>
        </w:rPr>
        <w:t>Smilgynuose</w:t>
      </w:r>
      <w:proofErr w:type="spellEnd"/>
      <w:r w:rsidR="00F37A27" w:rsidRPr="00217884">
        <w:rPr>
          <w:rFonts w:ascii="Arial" w:hAnsi="Arial" w:cs="Arial"/>
          <w:lang w:val="lt-LT"/>
        </w:rPr>
        <w:t xml:space="preserve"> (15 967 Eur), </w:t>
      </w:r>
      <w:proofErr w:type="spellStart"/>
      <w:r w:rsidR="00F37A27" w:rsidRPr="00217884">
        <w:rPr>
          <w:rFonts w:ascii="Arial" w:hAnsi="Arial" w:cs="Arial"/>
          <w:lang w:val="lt-LT"/>
        </w:rPr>
        <w:t>Antkoptyje</w:t>
      </w:r>
      <w:proofErr w:type="spellEnd"/>
      <w:r w:rsidR="00F37A27" w:rsidRPr="00217884">
        <w:rPr>
          <w:rFonts w:ascii="Arial" w:hAnsi="Arial" w:cs="Arial"/>
          <w:lang w:val="lt-LT"/>
        </w:rPr>
        <w:t xml:space="preserve"> (8 419,39 Eur), Agluonėnuose (17 459,54 Eur).</w:t>
      </w:r>
      <w:r w:rsidR="00A44007" w:rsidRPr="00217884">
        <w:rPr>
          <w:rFonts w:ascii="Arial" w:hAnsi="Arial" w:cs="Arial"/>
          <w:lang w:val="lt-LT"/>
        </w:rPr>
        <w:t xml:space="preserve"> </w:t>
      </w:r>
      <w:proofErr w:type="spellStart"/>
      <w:r w:rsidR="00F37A27" w:rsidRPr="00217884">
        <w:rPr>
          <w:rFonts w:ascii="Arial" w:hAnsi="Arial" w:cs="Arial"/>
          <w:lang w:val="lt-LT"/>
        </w:rPr>
        <w:t>Brožiuose</w:t>
      </w:r>
      <w:proofErr w:type="spellEnd"/>
      <w:r w:rsidR="00F37A27" w:rsidRPr="00217884">
        <w:rPr>
          <w:rFonts w:ascii="Arial" w:hAnsi="Arial" w:cs="Arial"/>
          <w:lang w:val="lt-LT"/>
        </w:rPr>
        <w:t xml:space="preserve"> įrengta nauja tinklinio aikštelė (3 589,71 Eur).</w:t>
      </w:r>
      <w:r w:rsidR="00A44007" w:rsidRPr="00217884">
        <w:rPr>
          <w:rFonts w:ascii="Arial" w:hAnsi="Arial" w:cs="Arial"/>
          <w:lang w:val="lt-LT"/>
        </w:rPr>
        <w:t xml:space="preserve"> </w:t>
      </w:r>
      <w:r w:rsidR="001F4904" w:rsidRPr="00217884">
        <w:rPr>
          <w:rFonts w:ascii="Arial" w:hAnsi="Arial" w:cs="Arial"/>
          <w:lang w:val="lt-LT"/>
        </w:rPr>
        <w:t>Į</w:t>
      </w:r>
      <w:r w:rsidR="00F37A27" w:rsidRPr="00217884">
        <w:rPr>
          <w:rFonts w:ascii="Arial" w:hAnsi="Arial" w:cs="Arial"/>
          <w:lang w:val="lt-LT"/>
        </w:rPr>
        <w:t>gyvendintas parko (neįgaliųjų) projektas (26 944,68 Eur).</w:t>
      </w:r>
      <w:r w:rsidR="00A44007" w:rsidRPr="00217884">
        <w:rPr>
          <w:rFonts w:ascii="Arial" w:hAnsi="Arial" w:cs="Arial"/>
          <w:lang w:val="lt-LT"/>
        </w:rPr>
        <w:t xml:space="preserve"> </w:t>
      </w:r>
      <w:r w:rsidR="00F37A27" w:rsidRPr="00217884">
        <w:rPr>
          <w:rFonts w:ascii="Arial" w:hAnsi="Arial" w:cs="Arial"/>
          <w:lang w:val="lt-LT"/>
        </w:rPr>
        <w:t xml:space="preserve">Įrengtos </w:t>
      </w:r>
      <w:r w:rsidR="00A44007" w:rsidRPr="00217884">
        <w:rPr>
          <w:rFonts w:ascii="Arial" w:hAnsi="Arial" w:cs="Arial"/>
          <w:lang w:val="lt-LT"/>
        </w:rPr>
        <w:t xml:space="preserve">9 </w:t>
      </w:r>
      <w:r w:rsidR="00F37A27" w:rsidRPr="00217884">
        <w:rPr>
          <w:rFonts w:ascii="Arial" w:hAnsi="Arial" w:cs="Arial"/>
          <w:lang w:val="lt-LT"/>
        </w:rPr>
        <w:t xml:space="preserve">naujos VŽA: </w:t>
      </w:r>
      <w:proofErr w:type="spellStart"/>
      <w:r w:rsidR="00F37A27" w:rsidRPr="00217884">
        <w:rPr>
          <w:rFonts w:ascii="Arial" w:hAnsi="Arial" w:cs="Arial"/>
          <w:lang w:val="lt-LT"/>
        </w:rPr>
        <w:t>Maciuičiuose</w:t>
      </w:r>
      <w:proofErr w:type="spellEnd"/>
      <w:r w:rsidR="00F37A27" w:rsidRPr="00217884">
        <w:rPr>
          <w:rFonts w:ascii="Arial" w:hAnsi="Arial" w:cs="Arial"/>
          <w:lang w:val="lt-LT"/>
        </w:rPr>
        <w:t xml:space="preserve"> (6 570,28 Eur), Kretingalėje (3 124,49 Eur), Jakuose (4 240,61 Eur), </w:t>
      </w:r>
      <w:proofErr w:type="spellStart"/>
      <w:r w:rsidR="00F37A27" w:rsidRPr="00217884">
        <w:rPr>
          <w:rFonts w:ascii="Arial" w:hAnsi="Arial" w:cs="Arial"/>
          <w:lang w:val="lt-LT"/>
        </w:rPr>
        <w:t>Šiūpariuose</w:t>
      </w:r>
      <w:proofErr w:type="spellEnd"/>
      <w:r w:rsidR="00F37A27" w:rsidRPr="00217884">
        <w:rPr>
          <w:rFonts w:ascii="Arial" w:hAnsi="Arial" w:cs="Arial"/>
          <w:lang w:val="lt-LT"/>
        </w:rPr>
        <w:t xml:space="preserve"> (4 428,76 Eur), </w:t>
      </w:r>
      <w:proofErr w:type="spellStart"/>
      <w:r w:rsidR="00F37A27" w:rsidRPr="00217884">
        <w:rPr>
          <w:rFonts w:ascii="Arial" w:hAnsi="Arial" w:cs="Arial"/>
          <w:lang w:val="lt-LT"/>
        </w:rPr>
        <w:t>Balsėnuose</w:t>
      </w:r>
      <w:proofErr w:type="spellEnd"/>
      <w:r w:rsidR="00F37A27" w:rsidRPr="00217884">
        <w:rPr>
          <w:rFonts w:ascii="Arial" w:hAnsi="Arial" w:cs="Arial"/>
          <w:lang w:val="lt-LT"/>
        </w:rPr>
        <w:t xml:space="preserve"> (5 000,37 Eur), </w:t>
      </w:r>
      <w:proofErr w:type="spellStart"/>
      <w:r w:rsidR="00F37A27" w:rsidRPr="00217884">
        <w:rPr>
          <w:rFonts w:ascii="Arial" w:hAnsi="Arial" w:cs="Arial"/>
          <w:lang w:val="lt-LT"/>
        </w:rPr>
        <w:t>Šalpėnuose</w:t>
      </w:r>
      <w:proofErr w:type="spellEnd"/>
      <w:r w:rsidR="00F37A27" w:rsidRPr="00217884">
        <w:rPr>
          <w:rFonts w:ascii="Arial" w:hAnsi="Arial" w:cs="Arial"/>
          <w:lang w:val="lt-LT"/>
        </w:rPr>
        <w:t xml:space="preserve"> (4 724,48 Eur), Kvietiniuose (5 196,47 Eur), Venckuose (2 682,04 Eur), Jonušuose (4 247,32 Eur). Pagal Idėjų projektą įrengta VŽA Gargžduose Vingio g. (25 497,27 Eur). </w:t>
      </w:r>
    </w:p>
    <w:p w14:paraId="75DB8F4A" w14:textId="70FAF919" w:rsidR="00F37A27" w:rsidRPr="00217884" w:rsidRDefault="00F37A27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Atnaujinti teniso kortai Gargžduose, Kvietinių g. 28 (27 799,51 Eur), sporto salės Dituvoje baigiamieji darbai (44 661,30 Eur). Parengtas 2024-12-20 Dituvos mokyklos sporto salės perdavimo aktas Nr. TP-3 (245 465,02 Eur).</w:t>
      </w:r>
      <w:r w:rsidR="00034C66" w:rsidRPr="00217884">
        <w:rPr>
          <w:rFonts w:ascii="Arial" w:hAnsi="Arial" w:cs="Arial"/>
          <w:lang w:val="lt-LT"/>
        </w:rPr>
        <w:t xml:space="preserve"> Užbaigti uždari teniso kortai Gamyklos g. 33, </w:t>
      </w:r>
      <w:r w:rsidR="00034C66" w:rsidRPr="00217884">
        <w:rPr>
          <w:rFonts w:ascii="Arial" w:hAnsi="Arial" w:cs="Arial"/>
          <w:lang w:val="lt-LT"/>
        </w:rPr>
        <w:lastRenderedPageBreak/>
        <w:t>Gargždai (136 463,62 Eur).</w:t>
      </w:r>
      <w:r w:rsidR="00E0216A" w:rsidRPr="00217884">
        <w:rPr>
          <w:rFonts w:ascii="Arial" w:hAnsi="Arial" w:cs="Arial"/>
          <w:lang w:val="lt-LT"/>
        </w:rPr>
        <w:t xml:space="preserve"> Sėkmi</w:t>
      </w:r>
      <w:r w:rsidR="00A80E9D" w:rsidRPr="00217884">
        <w:rPr>
          <w:rFonts w:ascii="Arial" w:hAnsi="Arial" w:cs="Arial"/>
          <w:lang w:val="lt-LT"/>
        </w:rPr>
        <w:t xml:space="preserve">ngai veiklą vykdo padelio </w:t>
      </w:r>
      <w:r w:rsidR="00E0216A" w:rsidRPr="00217884">
        <w:rPr>
          <w:rFonts w:ascii="Arial" w:hAnsi="Arial" w:cs="Arial"/>
          <w:lang w:val="lt-LT"/>
        </w:rPr>
        <w:t xml:space="preserve"> kortai Gamyklos g. 33, Gargždai (45 723,27 Eur).</w:t>
      </w:r>
    </w:p>
    <w:p w14:paraId="0314F842" w14:textId="3177583C" w:rsidR="00A44007" w:rsidRPr="00217884" w:rsidRDefault="00A44007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Iš viso prižiūrimo</w:t>
      </w:r>
      <w:r w:rsidR="00A80E9D" w:rsidRPr="00217884">
        <w:rPr>
          <w:rFonts w:ascii="Arial" w:hAnsi="Arial" w:cs="Arial"/>
          <w:lang w:val="lt-LT"/>
        </w:rPr>
        <w:t xml:space="preserve">s 45 vaikų žaidimo aikštelės, </w:t>
      </w:r>
      <w:r w:rsidR="006A5438" w:rsidRPr="00217884">
        <w:rPr>
          <w:rFonts w:ascii="Arial" w:hAnsi="Arial" w:cs="Arial"/>
          <w:lang w:val="lt-LT"/>
        </w:rPr>
        <w:t>24 kito</w:t>
      </w:r>
      <w:r w:rsidR="00A80E9D" w:rsidRPr="00217884">
        <w:rPr>
          <w:rFonts w:ascii="Arial" w:hAnsi="Arial" w:cs="Arial"/>
          <w:lang w:val="lt-LT"/>
        </w:rPr>
        <w:t>s sporto aikštelės</w:t>
      </w:r>
      <w:r w:rsidR="00616E0E" w:rsidRPr="00217884">
        <w:rPr>
          <w:rFonts w:ascii="Arial" w:hAnsi="Arial" w:cs="Arial"/>
          <w:lang w:val="lt-LT"/>
        </w:rPr>
        <w:t>,</w:t>
      </w:r>
      <w:r w:rsidR="00A80E9D" w:rsidRPr="00217884">
        <w:rPr>
          <w:rFonts w:ascii="Arial" w:hAnsi="Arial" w:cs="Arial"/>
          <w:lang w:val="lt-LT"/>
        </w:rPr>
        <w:t xml:space="preserve"> kurios įrengtos </w:t>
      </w:r>
      <w:r w:rsidR="00616E0E" w:rsidRPr="00217884">
        <w:rPr>
          <w:rFonts w:ascii="Arial" w:hAnsi="Arial" w:cs="Arial"/>
          <w:lang w:val="lt-LT"/>
        </w:rPr>
        <w:t>S</w:t>
      </w:r>
      <w:r w:rsidR="005D3CB1" w:rsidRPr="00217884">
        <w:rPr>
          <w:rFonts w:ascii="Arial" w:hAnsi="Arial" w:cs="Arial"/>
          <w:lang w:val="lt-LT"/>
        </w:rPr>
        <w:t>porto centro</w:t>
      </w:r>
      <w:r w:rsidR="00616E0E" w:rsidRPr="00217884">
        <w:rPr>
          <w:rFonts w:ascii="Arial" w:hAnsi="Arial" w:cs="Arial"/>
          <w:lang w:val="lt-LT"/>
        </w:rPr>
        <w:t>,</w:t>
      </w:r>
      <w:r w:rsidR="005D3CB1" w:rsidRPr="00217884">
        <w:rPr>
          <w:rFonts w:ascii="Arial" w:hAnsi="Arial" w:cs="Arial"/>
          <w:lang w:val="lt-LT"/>
        </w:rPr>
        <w:t xml:space="preserve"> ir </w:t>
      </w:r>
      <w:r w:rsidR="00616E0E" w:rsidRPr="00217884">
        <w:rPr>
          <w:rFonts w:ascii="Arial" w:hAnsi="Arial" w:cs="Arial"/>
          <w:lang w:val="lt-LT"/>
        </w:rPr>
        <w:t>19</w:t>
      </w:r>
      <w:r w:rsidR="005D3CB1" w:rsidRPr="00217884">
        <w:rPr>
          <w:rFonts w:ascii="Arial" w:hAnsi="Arial" w:cs="Arial"/>
          <w:lang w:val="lt-LT"/>
        </w:rPr>
        <w:t xml:space="preserve"> seniūnijoms perduotų universalių sporto aikštelių, kurioms </w:t>
      </w:r>
      <w:r w:rsidR="00A80E9D" w:rsidRPr="00217884">
        <w:rPr>
          <w:rFonts w:ascii="Arial" w:hAnsi="Arial" w:cs="Arial"/>
          <w:lang w:val="lt-LT"/>
        </w:rPr>
        <w:t>atliekame techn</w:t>
      </w:r>
      <w:r w:rsidR="005D3CB1" w:rsidRPr="00217884">
        <w:rPr>
          <w:rFonts w:ascii="Arial" w:hAnsi="Arial" w:cs="Arial"/>
          <w:lang w:val="lt-LT"/>
        </w:rPr>
        <w:t>inę įrenginių ir dangų priežiūrą</w:t>
      </w:r>
      <w:r w:rsidR="00A80E9D" w:rsidRPr="00217884">
        <w:rPr>
          <w:rFonts w:ascii="Arial" w:hAnsi="Arial" w:cs="Arial"/>
          <w:lang w:val="lt-LT"/>
        </w:rPr>
        <w:t>.</w:t>
      </w:r>
    </w:p>
    <w:p w14:paraId="56849E84" w14:textId="77777777" w:rsidR="001531AC" w:rsidRPr="00217884" w:rsidRDefault="001531AC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 w:eastAsia="lt-LT"/>
        </w:rPr>
      </w:pPr>
      <w:r w:rsidRPr="00217884">
        <w:rPr>
          <w:rFonts w:ascii="Arial" w:hAnsi="Arial" w:cs="Arial"/>
          <w:lang w:val="lt-LT"/>
        </w:rPr>
        <w:t xml:space="preserve">Visoms </w:t>
      </w:r>
      <w:r w:rsidR="004B0C70" w:rsidRPr="00217884">
        <w:rPr>
          <w:rFonts w:ascii="Arial" w:hAnsi="Arial" w:cs="Arial"/>
          <w:lang w:val="lt-LT"/>
        </w:rPr>
        <w:t xml:space="preserve">turimoms </w:t>
      </w:r>
      <w:r w:rsidRPr="00217884">
        <w:rPr>
          <w:rFonts w:ascii="Arial" w:hAnsi="Arial" w:cs="Arial"/>
          <w:lang w:val="lt-LT"/>
        </w:rPr>
        <w:t>vaikų žaidimo aikštelėms atliktas techninis patikrinimas, visos turi UAB „</w:t>
      </w:r>
      <w:proofErr w:type="spellStart"/>
      <w:r w:rsidRPr="00217884">
        <w:rPr>
          <w:rFonts w:ascii="Arial" w:hAnsi="Arial" w:cs="Arial"/>
          <w:lang w:val="lt-LT"/>
        </w:rPr>
        <w:t>Inspectum</w:t>
      </w:r>
      <w:proofErr w:type="spellEnd"/>
      <w:r w:rsidRPr="00217884">
        <w:rPr>
          <w:rFonts w:ascii="Arial" w:hAnsi="Arial" w:cs="Arial"/>
          <w:lang w:val="lt-LT"/>
        </w:rPr>
        <w:t>“ kontrolės ataskaitas.</w:t>
      </w:r>
    </w:p>
    <w:p w14:paraId="349C34FD" w14:textId="3397F6F6" w:rsidR="00E7285D" w:rsidRPr="00217884" w:rsidRDefault="00E7285D">
      <w:pPr>
        <w:suppressAutoHyphens w:val="0"/>
        <w:rPr>
          <w:rFonts w:ascii="Arial" w:hAnsi="Arial" w:cs="Arial"/>
          <w:b/>
          <w:lang w:val="lt-LT"/>
        </w:rPr>
      </w:pPr>
    </w:p>
    <w:p w14:paraId="0AED8EAB" w14:textId="38A1DCB1" w:rsidR="00401938" w:rsidRPr="00217884" w:rsidRDefault="00B75E87" w:rsidP="003627F7">
      <w:pPr>
        <w:tabs>
          <w:tab w:val="left" w:pos="5040"/>
        </w:tabs>
        <w:ind w:firstLine="567"/>
        <w:jc w:val="both"/>
        <w:rPr>
          <w:rFonts w:ascii="Arial" w:hAnsi="Arial" w:cs="Arial"/>
          <w:b/>
          <w:lang w:val="lt-LT"/>
        </w:rPr>
      </w:pPr>
      <w:r w:rsidRPr="00217884">
        <w:rPr>
          <w:rFonts w:ascii="Arial" w:hAnsi="Arial" w:cs="Arial"/>
          <w:b/>
          <w:lang w:val="lt-LT"/>
        </w:rPr>
        <w:t>4. Įstaigos teikiamos paslaugos ir paslaugų gavėjai.</w:t>
      </w:r>
    </w:p>
    <w:p w14:paraId="1D4BA137" w14:textId="5C64F95C" w:rsidR="007B47BE" w:rsidRPr="00217884" w:rsidRDefault="00AC0557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 w:eastAsia="en-US"/>
        </w:rPr>
      </w:pPr>
      <w:r w:rsidRPr="00217884">
        <w:rPr>
          <w:rFonts w:ascii="Arial" w:hAnsi="Arial" w:cs="Arial"/>
          <w:lang w:val="lt-LT"/>
        </w:rPr>
        <w:t>Klaipėdos rajono savivaldybės biudžetinės įstaigos sporto centro veiklos tikslas − užtikrinti kūno kultūros ir sporto veiklą rajone.</w:t>
      </w:r>
      <w:r w:rsidR="00AB15F7" w:rsidRPr="00217884">
        <w:rPr>
          <w:rFonts w:ascii="Arial" w:hAnsi="Arial" w:cs="Arial"/>
          <w:lang w:val="lt-LT" w:eastAsia="en-US"/>
        </w:rPr>
        <w:t xml:space="preserve"> Sporto centras rajono gyventojams organizavo sporto renginius</w:t>
      </w:r>
      <w:r w:rsidR="005D67FE" w:rsidRPr="00217884">
        <w:rPr>
          <w:rFonts w:ascii="Arial" w:hAnsi="Arial" w:cs="Arial"/>
          <w:lang w:val="lt-LT" w:eastAsia="en-US"/>
        </w:rPr>
        <w:t>,</w:t>
      </w:r>
      <w:r w:rsidR="008E33A8" w:rsidRPr="00217884">
        <w:rPr>
          <w:rFonts w:ascii="Arial" w:hAnsi="Arial" w:cs="Arial"/>
          <w:lang w:val="lt-LT" w:eastAsia="en-US"/>
        </w:rPr>
        <w:t xml:space="preserve"> </w:t>
      </w:r>
      <w:r w:rsidR="005D67FE" w:rsidRPr="00217884">
        <w:rPr>
          <w:rFonts w:ascii="Arial" w:hAnsi="Arial" w:cs="Arial"/>
          <w:lang w:val="lt-LT" w:eastAsia="en-US"/>
        </w:rPr>
        <w:t>įvairių sporto šakų varžybas</w:t>
      </w:r>
      <w:r w:rsidR="00AB15F7" w:rsidRPr="00217884">
        <w:rPr>
          <w:rFonts w:ascii="Arial" w:hAnsi="Arial" w:cs="Arial"/>
          <w:lang w:val="lt-LT" w:eastAsia="en-US"/>
        </w:rPr>
        <w:t xml:space="preserve"> vadovaudamasis Klaipėdos rajono savivaldybės biudžetinės įstaigos sporto cen</w:t>
      </w:r>
      <w:r w:rsidR="00424B15" w:rsidRPr="00217884">
        <w:rPr>
          <w:rFonts w:ascii="Arial" w:hAnsi="Arial" w:cs="Arial"/>
          <w:lang w:val="lt-LT" w:eastAsia="en-US"/>
        </w:rPr>
        <w:t>t</w:t>
      </w:r>
      <w:r w:rsidR="007C0FB4" w:rsidRPr="00217884">
        <w:rPr>
          <w:rFonts w:ascii="Arial" w:hAnsi="Arial" w:cs="Arial"/>
          <w:lang w:val="lt-LT" w:eastAsia="en-US"/>
        </w:rPr>
        <w:t>ro direktoriaus patvirtinta 202</w:t>
      </w:r>
      <w:r w:rsidR="0001749D" w:rsidRPr="00217884">
        <w:rPr>
          <w:rFonts w:ascii="Arial" w:hAnsi="Arial" w:cs="Arial"/>
          <w:lang w:val="lt-LT" w:eastAsia="en-US"/>
        </w:rPr>
        <w:t>4</w:t>
      </w:r>
      <w:r w:rsidR="00AB15F7" w:rsidRPr="00217884">
        <w:rPr>
          <w:rFonts w:ascii="Arial" w:hAnsi="Arial" w:cs="Arial"/>
          <w:lang w:val="lt-LT" w:eastAsia="en-US"/>
        </w:rPr>
        <w:t xml:space="preserve"> me</w:t>
      </w:r>
      <w:r w:rsidR="007B47BE" w:rsidRPr="00217884">
        <w:rPr>
          <w:rFonts w:ascii="Arial" w:hAnsi="Arial" w:cs="Arial"/>
          <w:lang w:val="lt-LT" w:eastAsia="en-US"/>
        </w:rPr>
        <w:t>tų veiklos programa.</w:t>
      </w:r>
    </w:p>
    <w:p w14:paraId="12321372" w14:textId="518860AA" w:rsidR="008827E3" w:rsidRPr="00217884" w:rsidRDefault="0001749D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 w:eastAsia="en-US"/>
        </w:rPr>
      </w:pPr>
      <w:r w:rsidRPr="00217884">
        <w:rPr>
          <w:rFonts w:ascii="Arial" w:hAnsi="Arial" w:cs="Arial"/>
          <w:lang w:val="lt-LT" w:eastAsia="en-US"/>
        </w:rPr>
        <w:t xml:space="preserve">Sporto centras vykdo Klaipėdos rajono bendrojo ugdymo mokyklų žaidynes, Lietuvos bendrojo ugdymo mokyklų zonines/tarpzonines varžybas. 2024 m. m. iš viso buvo 44 Lietuvos mokyklų žaidynių varžybos, kuriose dalyvavo apie 1720 bendrojo ugdymo moksleivių. Klaipėdos rajonas tapo 2023-2024 metų Lietuvos mokyklų žaidynių antros grupės III vietos laimėtoju. Mokyklų žaidynių organizavimas, apdovanojimai ir inventorius kainavo 7395,00 </w:t>
      </w:r>
      <w:r w:rsidR="00616E0E" w:rsidRPr="00217884">
        <w:rPr>
          <w:rFonts w:ascii="Arial" w:hAnsi="Arial" w:cs="Arial"/>
          <w:lang w:val="lt-LT" w:eastAsia="en-US"/>
        </w:rPr>
        <w:t>E</w:t>
      </w:r>
      <w:r w:rsidRPr="00217884">
        <w:rPr>
          <w:rFonts w:ascii="Arial" w:hAnsi="Arial" w:cs="Arial"/>
          <w:lang w:val="lt-LT" w:eastAsia="en-US"/>
        </w:rPr>
        <w:t>ur.</w:t>
      </w:r>
    </w:p>
    <w:p w14:paraId="2620B0CA" w14:textId="78DEDB80" w:rsidR="0012741D" w:rsidRPr="00217884" w:rsidRDefault="008D4629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Šiemet balandžio mėnesį sukaks 7</w:t>
      </w:r>
      <w:r w:rsidR="00ED15EB" w:rsidRPr="00217884">
        <w:rPr>
          <w:rFonts w:ascii="Arial" w:hAnsi="Arial" w:cs="Arial"/>
          <w:lang w:val="lt-LT"/>
        </w:rPr>
        <w:t xml:space="preserve"> metai, kai vykdome fizinio aktyvumo užsiėmimus Klaipėdos rajono gyventojams. </w:t>
      </w:r>
      <w:r w:rsidR="00BF1A6A" w:rsidRPr="00217884">
        <w:rPr>
          <w:rFonts w:ascii="Arial" w:hAnsi="Arial" w:cs="Arial"/>
          <w:lang w:val="lt-LT"/>
        </w:rPr>
        <w:t>Juos veda</w:t>
      </w:r>
      <w:r w:rsidR="00947F30" w:rsidRPr="00217884">
        <w:rPr>
          <w:rFonts w:ascii="Arial" w:hAnsi="Arial" w:cs="Arial"/>
          <w:lang w:val="lt-LT"/>
        </w:rPr>
        <w:t xml:space="preserve"> </w:t>
      </w:r>
      <w:r w:rsidR="00E85664" w:rsidRPr="00217884">
        <w:rPr>
          <w:rFonts w:ascii="Arial" w:hAnsi="Arial" w:cs="Arial"/>
          <w:lang w:val="lt-LT"/>
        </w:rPr>
        <w:t>4</w:t>
      </w:r>
      <w:r w:rsidR="00ED15EB" w:rsidRPr="00217884">
        <w:rPr>
          <w:rFonts w:ascii="Arial" w:hAnsi="Arial" w:cs="Arial"/>
          <w:lang w:val="lt-LT"/>
        </w:rPr>
        <w:t xml:space="preserve"> fizinio aktyvumo specialistai ir 1 treneris. Užsiėmi</w:t>
      </w:r>
      <w:r w:rsidR="005A12B7" w:rsidRPr="00217884">
        <w:rPr>
          <w:rFonts w:ascii="Arial" w:hAnsi="Arial" w:cs="Arial"/>
          <w:lang w:val="lt-LT"/>
        </w:rPr>
        <w:t>m</w:t>
      </w:r>
      <w:r w:rsidR="00ED15EB" w:rsidRPr="00217884">
        <w:rPr>
          <w:rFonts w:ascii="Arial" w:hAnsi="Arial" w:cs="Arial"/>
          <w:lang w:val="lt-LT"/>
        </w:rPr>
        <w:t>ai vy</w:t>
      </w:r>
      <w:r w:rsidR="00E90DAB" w:rsidRPr="00217884">
        <w:rPr>
          <w:rFonts w:ascii="Arial" w:hAnsi="Arial" w:cs="Arial"/>
          <w:lang w:val="lt-LT"/>
        </w:rPr>
        <w:t xml:space="preserve">ksta </w:t>
      </w:r>
      <w:r w:rsidR="00E85664" w:rsidRPr="00217884">
        <w:rPr>
          <w:rFonts w:ascii="Arial" w:hAnsi="Arial" w:cs="Arial"/>
          <w:lang w:val="lt-LT"/>
        </w:rPr>
        <w:t>dešimtyje</w:t>
      </w:r>
      <w:r w:rsidR="00E90DAB" w:rsidRPr="00217884">
        <w:rPr>
          <w:rFonts w:ascii="Arial" w:hAnsi="Arial" w:cs="Arial"/>
          <w:lang w:val="lt-LT"/>
        </w:rPr>
        <w:t xml:space="preserve"> rajono seniūnij</w:t>
      </w:r>
      <w:r w:rsidR="00E85664" w:rsidRPr="00217884">
        <w:rPr>
          <w:rFonts w:ascii="Arial" w:hAnsi="Arial" w:cs="Arial"/>
          <w:lang w:val="lt-LT"/>
        </w:rPr>
        <w:t>ų</w:t>
      </w:r>
      <w:r w:rsidR="00947F30" w:rsidRPr="00217884">
        <w:rPr>
          <w:rFonts w:ascii="Arial" w:hAnsi="Arial" w:cs="Arial"/>
          <w:lang w:val="lt-LT"/>
        </w:rPr>
        <w:t>. S</w:t>
      </w:r>
      <w:r w:rsidR="007A5FDA" w:rsidRPr="00217884">
        <w:rPr>
          <w:rFonts w:ascii="Arial" w:hAnsi="Arial" w:cs="Arial"/>
          <w:lang w:val="lt-LT"/>
        </w:rPr>
        <w:t>udaryta 21</w:t>
      </w:r>
      <w:r w:rsidR="00ED15EB" w:rsidRPr="00217884">
        <w:rPr>
          <w:rFonts w:ascii="Arial" w:hAnsi="Arial" w:cs="Arial"/>
          <w:lang w:val="lt-LT"/>
        </w:rPr>
        <w:t xml:space="preserve"> sportuojančių asmenų gr</w:t>
      </w:r>
      <w:r w:rsidR="007A5FDA" w:rsidRPr="00217884">
        <w:rPr>
          <w:rFonts w:ascii="Arial" w:hAnsi="Arial" w:cs="Arial"/>
          <w:lang w:val="lt-LT"/>
        </w:rPr>
        <w:t>upė</w:t>
      </w:r>
      <w:r w:rsidR="0035568D" w:rsidRPr="00217884">
        <w:rPr>
          <w:rFonts w:ascii="Arial" w:hAnsi="Arial" w:cs="Arial"/>
          <w:lang w:val="lt-LT"/>
        </w:rPr>
        <w:t>. Užsiėmimus lanko apie</w:t>
      </w:r>
      <w:r w:rsidR="00947F30" w:rsidRPr="00217884">
        <w:rPr>
          <w:rFonts w:ascii="Arial" w:hAnsi="Arial" w:cs="Arial"/>
          <w:lang w:val="lt-LT"/>
        </w:rPr>
        <w:t xml:space="preserve"> 250 asmenų,</w:t>
      </w:r>
      <w:r w:rsidR="0035568D" w:rsidRPr="00217884">
        <w:rPr>
          <w:rFonts w:ascii="Arial" w:hAnsi="Arial" w:cs="Arial"/>
          <w:lang w:val="lt-LT"/>
        </w:rPr>
        <w:t xml:space="preserve"> iš </w:t>
      </w:r>
      <w:r w:rsidR="00ED15EB" w:rsidRPr="00217884">
        <w:rPr>
          <w:rFonts w:ascii="Arial" w:hAnsi="Arial" w:cs="Arial"/>
          <w:lang w:val="lt-LT"/>
        </w:rPr>
        <w:t xml:space="preserve">kurių apie </w:t>
      </w:r>
      <w:r w:rsidR="00D34C8F" w:rsidRPr="00217884">
        <w:rPr>
          <w:rFonts w:ascii="Arial" w:hAnsi="Arial" w:cs="Arial"/>
          <w:lang w:val="lt-LT"/>
        </w:rPr>
        <w:t>1</w:t>
      </w:r>
      <w:r w:rsidR="007C001F" w:rsidRPr="00217884">
        <w:rPr>
          <w:rFonts w:ascii="Arial" w:hAnsi="Arial" w:cs="Arial"/>
          <w:lang w:val="lt-LT"/>
        </w:rPr>
        <w:t>5</w:t>
      </w:r>
      <w:r w:rsidR="00DB2940" w:rsidRPr="00217884">
        <w:rPr>
          <w:rFonts w:ascii="Arial" w:hAnsi="Arial" w:cs="Arial"/>
          <w:lang w:val="lt-LT"/>
        </w:rPr>
        <w:t xml:space="preserve"> %</w:t>
      </w:r>
      <w:r w:rsidR="00ED15EB" w:rsidRPr="00217884">
        <w:rPr>
          <w:rFonts w:ascii="Arial" w:hAnsi="Arial" w:cs="Arial"/>
          <w:lang w:val="lt-LT"/>
        </w:rPr>
        <w:t xml:space="preserve"> sudaro vyresni nei 60 metų amžiaus žmonės.</w:t>
      </w:r>
      <w:r w:rsidR="00E90DAB" w:rsidRPr="00217884">
        <w:rPr>
          <w:rFonts w:ascii="Arial" w:hAnsi="Arial" w:cs="Arial"/>
          <w:lang w:val="lt-LT"/>
        </w:rPr>
        <w:t xml:space="preserve"> </w:t>
      </w:r>
      <w:r w:rsidR="00947F30" w:rsidRPr="00217884">
        <w:rPr>
          <w:rFonts w:ascii="Arial" w:hAnsi="Arial" w:cs="Arial"/>
          <w:lang w:val="lt-LT"/>
        </w:rPr>
        <w:t xml:space="preserve"> </w:t>
      </w:r>
      <w:r w:rsidR="00ED15EB" w:rsidRPr="00217884">
        <w:rPr>
          <w:rFonts w:ascii="Arial" w:hAnsi="Arial" w:cs="Arial"/>
          <w:lang w:val="lt-LT"/>
        </w:rPr>
        <w:t xml:space="preserve"> </w:t>
      </w:r>
    </w:p>
    <w:p w14:paraId="4F2B0DF3" w14:textId="1897AE7F" w:rsidR="00755F97" w:rsidRPr="00217884" w:rsidRDefault="00755F97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 w:eastAsia="en-US"/>
        </w:rPr>
      </w:pPr>
      <w:r w:rsidRPr="00217884">
        <w:rPr>
          <w:rFonts w:ascii="Arial" w:hAnsi="Arial" w:cs="Arial"/>
          <w:lang w:val="lt-LT" w:eastAsia="en-US"/>
        </w:rPr>
        <w:t>Teniso kortus nuomojame individ</w:t>
      </w:r>
      <w:r w:rsidR="00424B15" w:rsidRPr="00217884">
        <w:rPr>
          <w:rFonts w:ascii="Arial" w:hAnsi="Arial" w:cs="Arial"/>
          <w:lang w:val="lt-LT" w:eastAsia="en-US"/>
        </w:rPr>
        <w:t>ua</w:t>
      </w:r>
      <w:r w:rsidR="00BF1A6A" w:rsidRPr="00217884">
        <w:rPr>
          <w:rFonts w:ascii="Arial" w:hAnsi="Arial" w:cs="Arial"/>
          <w:lang w:val="lt-LT" w:eastAsia="en-US"/>
        </w:rPr>
        <w:t xml:space="preserve">liems sportininkams, </w:t>
      </w:r>
      <w:r w:rsidR="008D4629" w:rsidRPr="00217884">
        <w:rPr>
          <w:rFonts w:ascii="Arial" w:hAnsi="Arial" w:cs="Arial"/>
          <w:lang w:val="lt-LT" w:eastAsia="en-US"/>
        </w:rPr>
        <w:t>vykdome Klaipėdos rajono teniso pirmenybes, varžybos vyksta 3 lygiuose, 40 dalyvių, varžybos vyksta ištisus metus,</w:t>
      </w:r>
      <w:r w:rsidR="00270590" w:rsidRPr="00217884">
        <w:rPr>
          <w:rFonts w:ascii="Arial" w:hAnsi="Arial" w:cs="Arial"/>
          <w:lang w:val="lt-LT" w:eastAsia="en-US"/>
        </w:rPr>
        <w:t xml:space="preserve"> </w:t>
      </w:r>
      <w:r w:rsidR="00585AC3" w:rsidRPr="00217884">
        <w:rPr>
          <w:rFonts w:ascii="Arial" w:hAnsi="Arial" w:cs="Arial"/>
          <w:lang w:val="lt-LT" w:eastAsia="en-US"/>
        </w:rPr>
        <w:t>treniruotes</w:t>
      </w:r>
      <w:r w:rsidR="00A764A7" w:rsidRPr="00217884">
        <w:rPr>
          <w:rFonts w:ascii="Arial" w:hAnsi="Arial" w:cs="Arial"/>
          <w:lang w:val="lt-LT" w:eastAsia="en-US"/>
        </w:rPr>
        <w:t xml:space="preserve"> vykdo S</w:t>
      </w:r>
      <w:r w:rsidR="00424B15" w:rsidRPr="00217884">
        <w:rPr>
          <w:rFonts w:ascii="Arial" w:hAnsi="Arial" w:cs="Arial"/>
          <w:lang w:val="lt-LT" w:eastAsia="en-US"/>
        </w:rPr>
        <w:t>porto centro tren</w:t>
      </w:r>
      <w:r w:rsidR="001B4443" w:rsidRPr="00217884">
        <w:rPr>
          <w:rFonts w:ascii="Arial" w:hAnsi="Arial" w:cs="Arial"/>
          <w:lang w:val="lt-LT" w:eastAsia="en-US"/>
        </w:rPr>
        <w:t>e</w:t>
      </w:r>
      <w:r w:rsidR="00424B15" w:rsidRPr="00217884">
        <w:rPr>
          <w:rFonts w:ascii="Arial" w:hAnsi="Arial" w:cs="Arial"/>
          <w:lang w:val="lt-LT" w:eastAsia="en-US"/>
        </w:rPr>
        <w:t>r</w:t>
      </w:r>
      <w:r w:rsidR="00616E0E" w:rsidRPr="00217884">
        <w:rPr>
          <w:rFonts w:ascii="Arial" w:hAnsi="Arial" w:cs="Arial"/>
          <w:lang w:val="lt-LT" w:eastAsia="en-US"/>
        </w:rPr>
        <w:t>is</w:t>
      </w:r>
      <w:r w:rsidR="00650616" w:rsidRPr="00217884">
        <w:rPr>
          <w:rFonts w:ascii="Arial" w:hAnsi="Arial" w:cs="Arial"/>
          <w:lang w:val="lt-LT" w:eastAsia="en-US"/>
        </w:rPr>
        <w:t xml:space="preserve"> su sporto centro auklėtiniais</w:t>
      </w:r>
      <w:r w:rsidRPr="00217884">
        <w:rPr>
          <w:rFonts w:ascii="Arial" w:hAnsi="Arial" w:cs="Arial"/>
          <w:lang w:val="lt-LT" w:eastAsia="en-US"/>
        </w:rPr>
        <w:t xml:space="preserve"> ir aikštele naudojasi ,,Kranto“ pagrindinės mokyklos vaikai. </w:t>
      </w:r>
    </w:p>
    <w:p w14:paraId="41C2F194" w14:textId="06A3DA4E" w:rsidR="00E6455A" w:rsidRPr="00217884" w:rsidRDefault="00DB2940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 w:eastAsia="en-US"/>
        </w:rPr>
      </w:pPr>
      <w:r w:rsidRPr="00217884">
        <w:rPr>
          <w:rFonts w:ascii="Arial" w:hAnsi="Arial" w:cs="Arial"/>
          <w:lang w:val="lt-LT" w:eastAsia="en-US"/>
        </w:rPr>
        <w:t>Spor</w:t>
      </w:r>
      <w:r w:rsidR="00A764A7" w:rsidRPr="00217884">
        <w:rPr>
          <w:rFonts w:ascii="Arial" w:hAnsi="Arial" w:cs="Arial"/>
          <w:lang w:val="lt-LT" w:eastAsia="en-US"/>
        </w:rPr>
        <w:t xml:space="preserve">to centro salėje, </w:t>
      </w:r>
      <w:r w:rsidR="00650616" w:rsidRPr="00217884">
        <w:rPr>
          <w:rFonts w:ascii="Arial" w:hAnsi="Arial" w:cs="Arial"/>
          <w:lang w:val="lt-LT" w:eastAsia="en-US"/>
        </w:rPr>
        <w:t>Gamyklos g. 33</w:t>
      </w:r>
      <w:r w:rsidR="00A764A7" w:rsidRPr="00217884">
        <w:rPr>
          <w:rFonts w:ascii="Arial" w:hAnsi="Arial" w:cs="Arial"/>
          <w:lang w:val="lt-LT" w:eastAsia="en-US"/>
        </w:rPr>
        <w:t>,</w:t>
      </w:r>
      <w:r w:rsidR="00F37B8A" w:rsidRPr="00217884">
        <w:rPr>
          <w:rFonts w:ascii="Arial" w:hAnsi="Arial" w:cs="Arial"/>
          <w:lang w:val="lt-LT" w:eastAsia="en-US"/>
        </w:rPr>
        <w:t xml:space="preserve"> sėkmingai vyksta</w:t>
      </w:r>
      <w:r w:rsidR="00FB7AE0" w:rsidRPr="00217884">
        <w:rPr>
          <w:rFonts w:ascii="Arial" w:hAnsi="Arial" w:cs="Arial"/>
          <w:lang w:val="lt-LT" w:eastAsia="en-US"/>
        </w:rPr>
        <w:t xml:space="preserve"> </w:t>
      </w:r>
      <w:r w:rsidR="00E6455A" w:rsidRPr="00217884">
        <w:rPr>
          <w:rFonts w:ascii="Arial" w:hAnsi="Arial" w:cs="Arial"/>
          <w:lang w:val="lt-LT" w:eastAsia="en-US"/>
        </w:rPr>
        <w:t>Lietuvos</w:t>
      </w:r>
      <w:r w:rsidR="00FB7AE0" w:rsidRPr="00217884">
        <w:rPr>
          <w:rFonts w:ascii="Arial" w:hAnsi="Arial" w:cs="Arial"/>
          <w:lang w:val="lt-LT" w:eastAsia="en-US"/>
        </w:rPr>
        <w:t xml:space="preserve"> A lygos salės futbolo varžybos</w:t>
      </w:r>
      <w:r w:rsidR="00E6455A" w:rsidRPr="00217884">
        <w:rPr>
          <w:rFonts w:ascii="Arial" w:hAnsi="Arial" w:cs="Arial"/>
          <w:lang w:val="lt-LT" w:eastAsia="en-US"/>
        </w:rPr>
        <w:t>,</w:t>
      </w:r>
      <w:r w:rsidR="00C26AD6" w:rsidRPr="00217884">
        <w:rPr>
          <w:rFonts w:ascii="Arial" w:hAnsi="Arial" w:cs="Arial"/>
          <w:lang w:val="lt-LT" w:eastAsia="en-US"/>
        </w:rPr>
        <w:t xml:space="preserve"> Lie</w:t>
      </w:r>
      <w:r w:rsidR="007346D1" w:rsidRPr="00217884">
        <w:rPr>
          <w:rFonts w:ascii="Arial" w:hAnsi="Arial" w:cs="Arial"/>
          <w:lang w:val="lt-LT" w:eastAsia="en-US"/>
        </w:rPr>
        <w:t>tuvos tinklinio čempionatas</w:t>
      </w:r>
      <w:r w:rsidR="00C26AD6" w:rsidRPr="00217884">
        <w:rPr>
          <w:rFonts w:ascii="Arial" w:hAnsi="Arial" w:cs="Arial"/>
          <w:lang w:val="lt-LT" w:eastAsia="en-US"/>
        </w:rPr>
        <w:t>,</w:t>
      </w:r>
      <w:r w:rsidR="00E6455A" w:rsidRPr="00217884">
        <w:rPr>
          <w:rFonts w:ascii="Arial" w:hAnsi="Arial" w:cs="Arial"/>
          <w:lang w:val="lt-LT" w:eastAsia="en-US"/>
        </w:rPr>
        <w:t xml:space="preserve"> treniruojasi Vš</w:t>
      </w:r>
      <w:r w:rsidR="001D4641" w:rsidRPr="00217884">
        <w:rPr>
          <w:rFonts w:ascii="Arial" w:hAnsi="Arial" w:cs="Arial"/>
          <w:lang w:val="lt-LT" w:eastAsia="en-US"/>
        </w:rPr>
        <w:t>Į</w:t>
      </w:r>
      <w:r w:rsidR="00E6455A" w:rsidRPr="00217884">
        <w:rPr>
          <w:rFonts w:ascii="Arial" w:hAnsi="Arial" w:cs="Arial"/>
          <w:lang w:val="lt-LT" w:eastAsia="en-US"/>
        </w:rPr>
        <w:t xml:space="preserve"> „Gargždų futbolas“ jaunieji </w:t>
      </w:r>
      <w:r w:rsidR="00FB7AE0" w:rsidRPr="00217884">
        <w:rPr>
          <w:rFonts w:ascii="Arial" w:hAnsi="Arial" w:cs="Arial"/>
          <w:lang w:val="lt-LT" w:eastAsia="en-US"/>
        </w:rPr>
        <w:t>futbolininkai</w:t>
      </w:r>
      <w:r w:rsidR="0034189C" w:rsidRPr="00217884">
        <w:rPr>
          <w:rFonts w:ascii="Arial" w:hAnsi="Arial" w:cs="Arial"/>
          <w:lang w:val="lt-LT" w:eastAsia="en-US"/>
        </w:rPr>
        <w:t>, vyksta bendrojo ugdymo</w:t>
      </w:r>
      <w:r w:rsidR="00E6455A" w:rsidRPr="00217884">
        <w:rPr>
          <w:rFonts w:ascii="Arial" w:hAnsi="Arial" w:cs="Arial"/>
          <w:lang w:val="lt-LT" w:eastAsia="en-US"/>
        </w:rPr>
        <w:t xml:space="preserve"> mokyklų stalo teniso, tinklinio, krepšinio,</w:t>
      </w:r>
      <w:r w:rsidR="00FB7AE0" w:rsidRPr="00217884">
        <w:rPr>
          <w:rFonts w:ascii="Arial" w:hAnsi="Arial" w:cs="Arial"/>
          <w:lang w:val="lt-LT" w:eastAsia="en-US"/>
        </w:rPr>
        <w:t xml:space="preserve"> </w:t>
      </w:r>
      <w:r w:rsidR="00E6455A" w:rsidRPr="00217884">
        <w:rPr>
          <w:rFonts w:ascii="Arial" w:hAnsi="Arial" w:cs="Arial"/>
          <w:lang w:val="lt-LT" w:eastAsia="en-US"/>
        </w:rPr>
        <w:t>futbolo</w:t>
      </w:r>
      <w:r w:rsidR="00931461" w:rsidRPr="00217884">
        <w:rPr>
          <w:rFonts w:ascii="Arial" w:hAnsi="Arial" w:cs="Arial"/>
          <w:lang w:val="lt-LT" w:eastAsia="en-US"/>
        </w:rPr>
        <w:t xml:space="preserve"> varžybos, vykdomos Klaipėdos rajono futbolo </w:t>
      </w:r>
      <w:r w:rsidR="008D4629" w:rsidRPr="00217884">
        <w:rPr>
          <w:rFonts w:ascii="Arial" w:hAnsi="Arial" w:cs="Arial"/>
          <w:lang w:val="lt-LT" w:eastAsia="en-US"/>
        </w:rPr>
        <w:t>pirmenybės, treniruojas</w:t>
      </w:r>
      <w:r w:rsidR="00E85664" w:rsidRPr="00217884">
        <w:rPr>
          <w:rFonts w:ascii="Arial" w:hAnsi="Arial" w:cs="Arial"/>
          <w:lang w:val="lt-LT" w:eastAsia="en-US"/>
        </w:rPr>
        <w:t>i</w:t>
      </w:r>
      <w:r w:rsidR="00931461" w:rsidRPr="00217884">
        <w:rPr>
          <w:rFonts w:ascii="Arial" w:hAnsi="Arial" w:cs="Arial"/>
          <w:lang w:val="lt-LT" w:eastAsia="en-US"/>
        </w:rPr>
        <w:t xml:space="preserve"> salės futbolo komanda </w:t>
      </w:r>
      <w:r w:rsidR="0034189C" w:rsidRPr="00217884">
        <w:rPr>
          <w:rFonts w:ascii="Arial" w:hAnsi="Arial" w:cs="Arial"/>
          <w:lang w:val="lt-LT" w:eastAsia="en-US"/>
        </w:rPr>
        <w:t>„Gargždų p</w:t>
      </w:r>
      <w:r w:rsidR="00931461" w:rsidRPr="00217884">
        <w:rPr>
          <w:rFonts w:ascii="Arial" w:hAnsi="Arial" w:cs="Arial"/>
          <w:lang w:val="lt-LT" w:eastAsia="en-US"/>
        </w:rPr>
        <w:t xml:space="preserve">ramogos“, </w:t>
      </w:r>
      <w:r w:rsidR="00C26AD6" w:rsidRPr="00217884">
        <w:rPr>
          <w:rFonts w:ascii="Arial" w:hAnsi="Arial" w:cs="Arial"/>
          <w:lang w:val="lt-LT" w:eastAsia="en-US"/>
        </w:rPr>
        <w:t>tinklinio</w:t>
      </w:r>
      <w:r w:rsidR="00763B79" w:rsidRPr="00217884">
        <w:rPr>
          <w:rFonts w:ascii="Arial" w:hAnsi="Arial" w:cs="Arial"/>
          <w:lang w:val="lt-LT" w:eastAsia="en-US"/>
        </w:rPr>
        <w:t xml:space="preserve"> komanda Gargždų „</w:t>
      </w:r>
      <w:proofErr w:type="spellStart"/>
      <w:r w:rsidR="00763B79" w:rsidRPr="00217884">
        <w:rPr>
          <w:rFonts w:ascii="Arial" w:hAnsi="Arial" w:cs="Arial"/>
          <w:lang w:val="lt-LT" w:eastAsia="en-US"/>
        </w:rPr>
        <w:t>Amber</w:t>
      </w:r>
      <w:proofErr w:type="spellEnd"/>
      <w:r w:rsidR="00C26AD6" w:rsidRPr="00217884">
        <w:rPr>
          <w:rFonts w:ascii="Arial" w:hAnsi="Arial" w:cs="Arial"/>
          <w:lang w:val="lt-LT" w:eastAsia="en-US"/>
        </w:rPr>
        <w:t>“</w:t>
      </w:r>
      <w:r w:rsidR="00065416" w:rsidRPr="00217884">
        <w:rPr>
          <w:rFonts w:ascii="Arial" w:hAnsi="Arial" w:cs="Arial"/>
          <w:lang w:val="lt-LT" w:eastAsia="en-US"/>
        </w:rPr>
        <w:t>,</w:t>
      </w:r>
      <w:r w:rsidR="00C26AD6" w:rsidRPr="00217884">
        <w:rPr>
          <w:rFonts w:ascii="Arial" w:hAnsi="Arial" w:cs="Arial"/>
          <w:lang w:val="lt-LT" w:eastAsia="en-US"/>
        </w:rPr>
        <w:t xml:space="preserve"> </w:t>
      </w:r>
      <w:r w:rsidR="00931461" w:rsidRPr="00217884">
        <w:rPr>
          <w:rFonts w:ascii="Arial" w:hAnsi="Arial" w:cs="Arial"/>
          <w:lang w:val="lt-LT" w:eastAsia="en-US"/>
        </w:rPr>
        <w:t>vykdomi tinklinio turnyrai,</w:t>
      </w:r>
      <w:r w:rsidR="00DC0FAC" w:rsidRPr="00217884">
        <w:rPr>
          <w:rFonts w:ascii="Arial" w:hAnsi="Arial" w:cs="Arial"/>
          <w:lang w:val="lt-LT" w:eastAsia="en-US"/>
        </w:rPr>
        <w:t xml:space="preserve"> varžyboms sal</w:t>
      </w:r>
      <w:r w:rsidR="00A764A7" w:rsidRPr="00217884">
        <w:rPr>
          <w:rFonts w:ascii="Arial" w:hAnsi="Arial" w:cs="Arial"/>
          <w:lang w:val="lt-LT" w:eastAsia="en-US"/>
        </w:rPr>
        <w:t>ę nuomojasi Lietuvos kariuomenė</w:t>
      </w:r>
      <w:r w:rsidR="00DC0FAC" w:rsidRPr="00217884">
        <w:rPr>
          <w:rFonts w:ascii="Arial" w:hAnsi="Arial" w:cs="Arial"/>
          <w:lang w:val="lt-LT" w:eastAsia="en-US"/>
        </w:rPr>
        <w:t>, Lietuvos meninės gimnastikos federacija</w:t>
      </w:r>
      <w:r w:rsidR="007C0FB4" w:rsidRPr="00217884">
        <w:rPr>
          <w:rFonts w:ascii="Arial" w:hAnsi="Arial" w:cs="Arial"/>
          <w:lang w:val="lt-LT" w:eastAsia="en-US"/>
        </w:rPr>
        <w:t>, Klaipėdos “Viesulo“ sporto centras</w:t>
      </w:r>
      <w:r w:rsidR="00DC0FAC" w:rsidRPr="00217884">
        <w:rPr>
          <w:rFonts w:ascii="Arial" w:hAnsi="Arial" w:cs="Arial"/>
          <w:lang w:val="lt-LT" w:eastAsia="en-US"/>
        </w:rPr>
        <w:t xml:space="preserve"> j</w:t>
      </w:r>
      <w:r w:rsidR="00A764A7" w:rsidRPr="00217884">
        <w:rPr>
          <w:rFonts w:ascii="Arial" w:hAnsi="Arial" w:cs="Arial"/>
          <w:lang w:val="lt-LT" w:eastAsia="en-US"/>
        </w:rPr>
        <w:t>au trečius metus vykdo varžybas,</w:t>
      </w:r>
      <w:r w:rsidR="00DC0FAC" w:rsidRPr="00217884">
        <w:rPr>
          <w:rFonts w:ascii="Arial" w:hAnsi="Arial" w:cs="Arial"/>
          <w:lang w:val="lt-LT" w:eastAsia="en-US"/>
        </w:rPr>
        <w:t xml:space="preserve"> </w:t>
      </w:r>
      <w:r w:rsidR="00A764A7" w:rsidRPr="00217884">
        <w:rPr>
          <w:rFonts w:ascii="Arial" w:hAnsi="Arial" w:cs="Arial"/>
          <w:lang w:val="lt-LT" w:eastAsia="en-US"/>
        </w:rPr>
        <w:t>v</w:t>
      </w:r>
      <w:r w:rsidR="00DC0FAC" w:rsidRPr="00217884">
        <w:rPr>
          <w:rFonts w:ascii="Arial" w:hAnsi="Arial" w:cs="Arial"/>
          <w:lang w:val="lt-LT" w:eastAsia="en-US"/>
        </w:rPr>
        <w:t xml:space="preserve">yksta </w:t>
      </w:r>
      <w:r w:rsidR="00931461" w:rsidRPr="00217884">
        <w:rPr>
          <w:rFonts w:ascii="Arial" w:hAnsi="Arial" w:cs="Arial"/>
          <w:lang w:val="lt-LT" w:eastAsia="en-US"/>
        </w:rPr>
        <w:t>Kla</w:t>
      </w:r>
      <w:r w:rsidR="00650616" w:rsidRPr="00217884">
        <w:rPr>
          <w:rFonts w:ascii="Arial" w:hAnsi="Arial" w:cs="Arial"/>
          <w:lang w:val="lt-LT" w:eastAsia="en-US"/>
        </w:rPr>
        <w:t xml:space="preserve">ipėdos rajono </w:t>
      </w:r>
      <w:r w:rsidR="007B47BE" w:rsidRPr="00217884">
        <w:rPr>
          <w:rFonts w:ascii="Arial" w:hAnsi="Arial" w:cs="Arial"/>
          <w:lang w:val="lt-LT" w:eastAsia="en-US"/>
        </w:rPr>
        <w:t xml:space="preserve">stalo </w:t>
      </w:r>
      <w:r w:rsidR="00650616" w:rsidRPr="00217884">
        <w:rPr>
          <w:rFonts w:ascii="Arial" w:hAnsi="Arial" w:cs="Arial"/>
          <w:lang w:val="lt-LT" w:eastAsia="en-US"/>
        </w:rPr>
        <w:t>teniso pirmenybės, salę n</w:t>
      </w:r>
      <w:r w:rsidR="00DC0FAC" w:rsidRPr="00217884">
        <w:rPr>
          <w:rFonts w:ascii="Arial" w:hAnsi="Arial" w:cs="Arial"/>
          <w:lang w:val="lt-LT" w:eastAsia="en-US"/>
        </w:rPr>
        <w:t>uomojasi ir gyventojai, klubai, organizacijos.</w:t>
      </w:r>
    </w:p>
    <w:p w14:paraId="40586A92" w14:textId="1309DE23" w:rsidR="00B04DAD" w:rsidRPr="00217884" w:rsidRDefault="00F37B8A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 w:eastAsia="en-US"/>
        </w:rPr>
      </w:pPr>
      <w:r w:rsidRPr="00217884">
        <w:rPr>
          <w:rFonts w:ascii="Arial" w:hAnsi="Arial" w:cs="Arial"/>
          <w:lang w:val="lt-LT" w:eastAsia="en-US"/>
        </w:rPr>
        <w:t>Sporto centro salėje (Turgaus g. 14-1) vyksta Lietuvos moksleivių krepšinio pirmenybės, Regionų krepšinio lygos varžybos, Klaipėdos rajono krepšinio</w:t>
      </w:r>
      <w:r w:rsidR="007B47BE" w:rsidRPr="00217884">
        <w:rPr>
          <w:rFonts w:ascii="Arial" w:hAnsi="Arial" w:cs="Arial"/>
          <w:lang w:val="lt-LT" w:eastAsia="en-US"/>
        </w:rPr>
        <w:t xml:space="preserve"> (15 komandų)</w:t>
      </w:r>
      <w:r w:rsidRPr="00217884">
        <w:rPr>
          <w:rFonts w:ascii="Arial" w:hAnsi="Arial" w:cs="Arial"/>
          <w:lang w:val="lt-LT" w:eastAsia="en-US"/>
        </w:rPr>
        <w:t xml:space="preserve"> ir tinklinio</w:t>
      </w:r>
      <w:r w:rsidR="007B47BE" w:rsidRPr="00217884">
        <w:rPr>
          <w:rFonts w:ascii="Arial" w:hAnsi="Arial" w:cs="Arial"/>
          <w:lang w:val="lt-LT" w:eastAsia="en-US"/>
        </w:rPr>
        <w:t xml:space="preserve"> (6 komandos) </w:t>
      </w:r>
      <w:r w:rsidRPr="00217884">
        <w:rPr>
          <w:rFonts w:ascii="Arial" w:hAnsi="Arial" w:cs="Arial"/>
          <w:lang w:val="lt-LT" w:eastAsia="en-US"/>
        </w:rPr>
        <w:t>pirmenybės.</w:t>
      </w:r>
      <w:r w:rsidR="00B04DAD" w:rsidRPr="00217884">
        <w:rPr>
          <w:rFonts w:ascii="Arial" w:hAnsi="Arial" w:cs="Arial"/>
          <w:lang w:val="lt-LT" w:eastAsia="en-US"/>
        </w:rPr>
        <w:t xml:space="preserve">  Sporto salę nuomojasi ir gyventojai, klubai, organizacijos.</w:t>
      </w:r>
    </w:p>
    <w:p w14:paraId="469F6DAD" w14:textId="2102F16F" w:rsidR="00082871" w:rsidRPr="00217884" w:rsidRDefault="00082871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 w:eastAsia="en-US"/>
        </w:rPr>
      </w:pPr>
    </w:p>
    <w:p w14:paraId="008D5E0A" w14:textId="5472071A" w:rsidR="009F3E47" w:rsidRPr="00217884" w:rsidRDefault="009F3E47" w:rsidP="003627F7">
      <w:pPr>
        <w:tabs>
          <w:tab w:val="left" w:pos="5040"/>
        </w:tabs>
        <w:ind w:firstLine="567"/>
        <w:jc w:val="both"/>
        <w:rPr>
          <w:rFonts w:ascii="Arial" w:hAnsi="Arial" w:cs="Arial"/>
          <w:b/>
          <w:lang w:val="lt-LT" w:eastAsia="en-US"/>
        </w:rPr>
      </w:pPr>
      <w:r w:rsidRPr="00217884">
        <w:rPr>
          <w:rFonts w:ascii="Arial" w:hAnsi="Arial" w:cs="Arial"/>
          <w:b/>
          <w:lang w:val="lt-LT" w:eastAsia="en-US"/>
        </w:rPr>
        <w:t>5. Įstaigos sportininkų pasiekimai.</w:t>
      </w:r>
    </w:p>
    <w:p w14:paraId="4A5D573C" w14:textId="77777777" w:rsidR="007346D1" w:rsidRPr="00217884" w:rsidRDefault="007D4748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 w:eastAsia="en-US"/>
        </w:rPr>
      </w:pPr>
      <w:r w:rsidRPr="00217884">
        <w:rPr>
          <w:rFonts w:ascii="Arial" w:hAnsi="Arial" w:cs="Arial"/>
          <w:lang w:val="lt-LT" w:eastAsia="en-US"/>
        </w:rPr>
        <w:t>2024</w:t>
      </w:r>
      <w:r w:rsidR="00DF09C7" w:rsidRPr="00217884">
        <w:rPr>
          <w:rFonts w:ascii="Arial" w:hAnsi="Arial" w:cs="Arial"/>
          <w:lang w:val="lt-LT" w:eastAsia="en-US"/>
        </w:rPr>
        <w:t xml:space="preserve"> metų prad</w:t>
      </w:r>
      <w:r w:rsidR="003B42CA" w:rsidRPr="00217884">
        <w:rPr>
          <w:rFonts w:ascii="Arial" w:hAnsi="Arial" w:cs="Arial"/>
          <w:lang w:val="lt-LT" w:eastAsia="en-US"/>
        </w:rPr>
        <w:t xml:space="preserve">žioje sporto centre sportavo </w:t>
      </w:r>
      <w:r w:rsidRPr="00217884">
        <w:rPr>
          <w:rFonts w:ascii="Arial" w:hAnsi="Arial" w:cs="Arial"/>
          <w:lang w:val="lt-LT" w:eastAsia="en-US"/>
        </w:rPr>
        <w:t>518</w:t>
      </w:r>
      <w:r w:rsidR="00C96A7E" w:rsidRPr="00217884">
        <w:rPr>
          <w:rFonts w:ascii="Arial" w:hAnsi="Arial" w:cs="Arial"/>
          <w:lang w:val="lt-LT" w:eastAsia="en-US"/>
        </w:rPr>
        <w:t xml:space="preserve"> vaikai</w:t>
      </w:r>
      <w:r w:rsidR="00DF09C7" w:rsidRPr="00217884">
        <w:rPr>
          <w:rFonts w:ascii="Arial" w:hAnsi="Arial" w:cs="Arial"/>
          <w:lang w:val="lt-LT" w:eastAsia="en-US"/>
        </w:rPr>
        <w:t xml:space="preserve">, metų pabaigoje </w:t>
      </w:r>
      <w:r w:rsidR="00A764A7" w:rsidRPr="00217884">
        <w:rPr>
          <w:rFonts w:ascii="Arial" w:hAnsi="Arial" w:cs="Arial"/>
          <w:lang w:val="lt-LT" w:eastAsia="en-US"/>
        </w:rPr>
        <w:t xml:space="preserve">– </w:t>
      </w:r>
      <w:r w:rsidRPr="00217884">
        <w:rPr>
          <w:rFonts w:ascii="Arial" w:hAnsi="Arial" w:cs="Arial"/>
          <w:lang w:val="lt-LT" w:eastAsia="en-US"/>
        </w:rPr>
        <w:t>540</w:t>
      </w:r>
      <w:r w:rsidR="00DF09C7" w:rsidRPr="00217884">
        <w:rPr>
          <w:rFonts w:ascii="Arial" w:hAnsi="Arial" w:cs="Arial"/>
          <w:lang w:val="lt-LT" w:eastAsia="en-US"/>
        </w:rPr>
        <w:t>.</w:t>
      </w:r>
    </w:p>
    <w:p w14:paraId="79E87C13" w14:textId="35D2491B" w:rsidR="003854D9" w:rsidRPr="00217884" w:rsidRDefault="002E4DFA" w:rsidP="003627F7">
      <w:pPr>
        <w:tabs>
          <w:tab w:val="left" w:pos="5040"/>
        </w:tabs>
        <w:ind w:firstLine="567"/>
        <w:jc w:val="both"/>
        <w:rPr>
          <w:rFonts w:ascii="Arial" w:hAnsi="Arial" w:cs="Arial"/>
          <w:b/>
          <w:lang w:val="lt-LT" w:eastAsia="en-US"/>
        </w:rPr>
      </w:pPr>
      <w:r w:rsidRPr="00217884">
        <w:rPr>
          <w:rFonts w:ascii="Arial" w:hAnsi="Arial" w:cs="Arial"/>
          <w:b/>
          <w:lang w:val="lt-LT" w:eastAsia="en-US"/>
        </w:rPr>
        <w:t>20</w:t>
      </w:r>
      <w:r w:rsidR="007D4748" w:rsidRPr="00217884">
        <w:rPr>
          <w:rFonts w:ascii="Arial" w:hAnsi="Arial" w:cs="Arial"/>
          <w:b/>
          <w:lang w:val="lt-LT" w:eastAsia="en-US"/>
        </w:rPr>
        <w:t>24</w:t>
      </w:r>
      <w:r w:rsidR="00A764A7" w:rsidRPr="00217884">
        <w:rPr>
          <w:rFonts w:ascii="Arial" w:hAnsi="Arial" w:cs="Arial"/>
          <w:b/>
          <w:lang w:val="lt-LT" w:eastAsia="en-US"/>
        </w:rPr>
        <w:t xml:space="preserve"> metais </w:t>
      </w:r>
      <w:r w:rsidR="007D4748" w:rsidRPr="00217884">
        <w:rPr>
          <w:rFonts w:ascii="Arial" w:hAnsi="Arial" w:cs="Arial"/>
          <w:b/>
          <w:lang w:val="lt-LT" w:eastAsia="en-US"/>
        </w:rPr>
        <w:t>trim</w:t>
      </w:r>
      <w:r w:rsidR="0037602D" w:rsidRPr="00217884">
        <w:rPr>
          <w:rFonts w:ascii="Arial" w:hAnsi="Arial" w:cs="Arial"/>
          <w:b/>
          <w:lang w:val="lt-LT" w:eastAsia="en-US"/>
        </w:rPr>
        <w:t>s</w:t>
      </w:r>
      <w:r w:rsidR="007D4748" w:rsidRPr="00217884">
        <w:rPr>
          <w:rFonts w:ascii="Arial" w:hAnsi="Arial" w:cs="Arial"/>
          <w:b/>
          <w:lang w:val="lt-LT" w:eastAsia="en-US"/>
        </w:rPr>
        <w:t xml:space="preserve"> sporto centro treneria</w:t>
      </w:r>
      <w:r w:rsidR="00BD248F" w:rsidRPr="00217884">
        <w:rPr>
          <w:rFonts w:ascii="Arial" w:hAnsi="Arial" w:cs="Arial"/>
          <w:b/>
          <w:lang w:val="lt-LT" w:eastAsia="en-US"/>
        </w:rPr>
        <w:t>ms u</w:t>
      </w:r>
      <w:r w:rsidR="00A764A7" w:rsidRPr="00217884">
        <w:rPr>
          <w:rFonts w:ascii="Arial" w:hAnsi="Arial" w:cs="Arial"/>
          <w:b/>
          <w:lang w:val="lt-LT" w:eastAsia="en-US"/>
        </w:rPr>
        <w:t>ž pasie</w:t>
      </w:r>
      <w:r w:rsidR="005620CB" w:rsidRPr="00217884">
        <w:rPr>
          <w:rFonts w:ascii="Arial" w:hAnsi="Arial" w:cs="Arial"/>
          <w:b/>
          <w:lang w:val="lt-LT" w:eastAsia="en-US"/>
        </w:rPr>
        <w:t xml:space="preserve">ktus rezultatus </w:t>
      </w:r>
      <w:r w:rsidR="007D4748" w:rsidRPr="00217884">
        <w:rPr>
          <w:rFonts w:ascii="Arial" w:hAnsi="Arial" w:cs="Arial"/>
          <w:b/>
          <w:lang w:val="lt-LT" w:eastAsia="en-US"/>
        </w:rPr>
        <w:t>buvo suteikt</w:t>
      </w:r>
      <w:r w:rsidR="00C45991" w:rsidRPr="00217884">
        <w:rPr>
          <w:rFonts w:ascii="Arial" w:hAnsi="Arial" w:cs="Arial"/>
          <w:b/>
          <w:lang w:val="lt-LT" w:eastAsia="en-US"/>
        </w:rPr>
        <w:t>os kategorijos. A</w:t>
      </w:r>
      <w:r w:rsidR="005620CB" w:rsidRPr="00217884">
        <w:rPr>
          <w:rFonts w:ascii="Arial" w:hAnsi="Arial" w:cs="Arial"/>
          <w:b/>
          <w:lang w:val="lt-LT" w:eastAsia="en-US"/>
        </w:rPr>
        <w:t>ntra</w:t>
      </w:r>
      <w:r w:rsidR="00BD248F" w:rsidRPr="00217884">
        <w:rPr>
          <w:rFonts w:ascii="Arial" w:hAnsi="Arial" w:cs="Arial"/>
          <w:b/>
          <w:lang w:val="lt-LT" w:eastAsia="en-US"/>
        </w:rPr>
        <w:t xml:space="preserve"> </w:t>
      </w:r>
      <w:r w:rsidR="00060A77" w:rsidRPr="00217884">
        <w:rPr>
          <w:rFonts w:ascii="Arial" w:hAnsi="Arial" w:cs="Arial"/>
          <w:b/>
          <w:lang w:val="lt-LT" w:eastAsia="en-US"/>
        </w:rPr>
        <w:t>kvalifikacinė kategorija</w:t>
      </w:r>
      <w:r w:rsidR="007D4748" w:rsidRPr="00217884">
        <w:rPr>
          <w:rFonts w:ascii="Arial" w:hAnsi="Arial" w:cs="Arial"/>
          <w:b/>
          <w:lang w:val="lt-LT" w:eastAsia="en-US"/>
        </w:rPr>
        <w:t xml:space="preserve"> suteikta</w:t>
      </w:r>
      <w:r w:rsidR="005620CB" w:rsidRPr="00217884">
        <w:rPr>
          <w:rFonts w:ascii="Arial" w:hAnsi="Arial" w:cs="Arial"/>
          <w:b/>
          <w:lang w:val="lt-LT" w:eastAsia="en-US"/>
        </w:rPr>
        <w:t xml:space="preserve"> </w:t>
      </w:r>
      <w:r w:rsidR="00C45991" w:rsidRPr="00217884">
        <w:rPr>
          <w:rFonts w:ascii="Arial" w:hAnsi="Arial" w:cs="Arial"/>
          <w:b/>
          <w:lang w:val="lt-LT" w:eastAsia="en-US"/>
        </w:rPr>
        <w:t>dviračių sport</w:t>
      </w:r>
      <w:r w:rsidR="00916898" w:rsidRPr="00217884">
        <w:rPr>
          <w:rFonts w:ascii="Arial" w:hAnsi="Arial" w:cs="Arial"/>
          <w:b/>
          <w:lang w:val="lt-LT" w:eastAsia="en-US"/>
        </w:rPr>
        <w:t>o trenerei</w:t>
      </w:r>
      <w:r w:rsidR="00C45991" w:rsidRPr="00217884">
        <w:rPr>
          <w:rFonts w:ascii="Arial" w:hAnsi="Arial" w:cs="Arial"/>
          <w:b/>
          <w:lang w:val="lt-LT" w:eastAsia="en-US"/>
        </w:rPr>
        <w:t xml:space="preserve">, o trečia kategorija </w:t>
      </w:r>
      <w:r w:rsidR="0055063C" w:rsidRPr="0055063C">
        <w:rPr>
          <w:rFonts w:ascii="Arial" w:hAnsi="Arial" w:cs="Arial"/>
          <w:b/>
          <w:lang w:val="lt-LT" w:eastAsia="en-US"/>
        </w:rPr>
        <w:t>–</w:t>
      </w:r>
      <w:r w:rsidR="00C45991" w:rsidRPr="00217884">
        <w:rPr>
          <w:rFonts w:ascii="Arial" w:hAnsi="Arial" w:cs="Arial"/>
          <w:b/>
          <w:lang w:val="lt-LT" w:eastAsia="en-US"/>
        </w:rPr>
        <w:t xml:space="preserve"> graikų-romėnų imtyn</w:t>
      </w:r>
      <w:r w:rsidR="00916898" w:rsidRPr="00217884">
        <w:rPr>
          <w:rFonts w:ascii="Arial" w:hAnsi="Arial" w:cs="Arial"/>
          <w:b/>
          <w:lang w:val="lt-LT" w:eastAsia="en-US"/>
        </w:rPr>
        <w:t>ių</w:t>
      </w:r>
      <w:r w:rsidR="00227A85" w:rsidRPr="00217884">
        <w:rPr>
          <w:rFonts w:ascii="Arial" w:hAnsi="Arial" w:cs="Arial"/>
          <w:b/>
          <w:lang w:val="lt-LT" w:eastAsia="en-US"/>
        </w:rPr>
        <w:t xml:space="preserve"> ir</w:t>
      </w:r>
      <w:r w:rsidR="005620CB" w:rsidRPr="00217884">
        <w:rPr>
          <w:rFonts w:ascii="Arial" w:hAnsi="Arial" w:cs="Arial"/>
          <w:b/>
          <w:lang w:val="lt-LT" w:eastAsia="en-US"/>
        </w:rPr>
        <w:t xml:space="preserve"> </w:t>
      </w:r>
      <w:proofErr w:type="spellStart"/>
      <w:r w:rsidR="005620CB" w:rsidRPr="00217884">
        <w:rPr>
          <w:rFonts w:ascii="Arial" w:hAnsi="Arial" w:cs="Arial"/>
          <w:b/>
          <w:lang w:val="lt-LT" w:eastAsia="en-US"/>
        </w:rPr>
        <w:t>dziudo-sambo</w:t>
      </w:r>
      <w:proofErr w:type="spellEnd"/>
      <w:r w:rsidR="00916898" w:rsidRPr="00217884">
        <w:rPr>
          <w:rFonts w:ascii="Arial" w:hAnsi="Arial" w:cs="Arial"/>
          <w:b/>
          <w:lang w:val="lt-LT" w:eastAsia="en-US"/>
        </w:rPr>
        <w:t xml:space="preserve"> treneriams</w:t>
      </w:r>
      <w:r w:rsidR="005620CB" w:rsidRPr="00217884">
        <w:rPr>
          <w:rFonts w:ascii="Arial" w:hAnsi="Arial" w:cs="Arial"/>
          <w:b/>
          <w:lang w:val="lt-LT" w:eastAsia="en-US"/>
        </w:rPr>
        <w:t>.</w:t>
      </w:r>
    </w:p>
    <w:p w14:paraId="66ECE40E" w14:textId="14A9929F" w:rsidR="002E4DFA" w:rsidRPr="00217884" w:rsidRDefault="00C45991" w:rsidP="003627F7">
      <w:pPr>
        <w:tabs>
          <w:tab w:val="left" w:pos="5040"/>
        </w:tabs>
        <w:ind w:firstLine="567"/>
        <w:jc w:val="both"/>
        <w:rPr>
          <w:rFonts w:ascii="Arial" w:hAnsi="Arial" w:cs="Arial"/>
          <w:b/>
          <w:lang w:val="lt-LT" w:eastAsia="en-US"/>
        </w:rPr>
      </w:pPr>
      <w:r w:rsidRPr="00217884">
        <w:rPr>
          <w:rFonts w:ascii="Arial" w:hAnsi="Arial" w:cs="Arial"/>
          <w:b/>
          <w:lang w:val="lt-LT" w:eastAsia="en-US"/>
        </w:rPr>
        <w:t>2024</w:t>
      </w:r>
      <w:r w:rsidR="006C1BAA" w:rsidRPr="00217884">
        <w:rPr>
          <w:rFonts w:ascii="Arial" w:hAnsi="Arial" w:cs="Arial"/>
          <w:b/>
          <w:lang w:val="lt-LT" w:eastAsia="en-US"/>
        </w:rPr>
        <w:t xml:space="preserve"> metais pasiekti sporto centro au</w:t>
      </w:r>
      <w:r w:rsidR="00060A77" w:rsidRPr="00217884">
        <w:rPr>
          <w:rFonts w:ascii="Arial" w:hAnsi="Arial" w:cs="Arial"/>
          <w:b/>
          <w:lang w:val="lt-LT" w:eastAsia="en-US"/>
        </w:rPr>
        <w:t>klėtinių rezultatai:</w:t>
      </w:r>
    </w:p>
    <w:p w14:paraId="28F5D05E" w14:textId="4CC700D1" w:rsidR="00FF79A3" w:rsidRPr="00217884" w:rsidRDefault="00916898" w:rsidP="003627F7">
      <w:pPr>
        <w:tabs>
          <w:tab w:val="left" w:pos="5040"/>
          <w:tab w:val="left" w:pos="7515"/>
        </w:tabs>
        <w:spacing w:line="240" w:lineRule="atLeast"/>
        <w:ind w:firstLine="567"/>
        <w:jc w:val="both"/>
        <w:rPr>
          <w:rStyle w:val="Numatytasispastraiposriftas2"/>
          <w:rFonts w:ascii="Arial" w:hAnsi="Arial" w:cs="Arial"/>
          <w:lang w:val="lt-LT"/>
        </w:rPr>
      </w:pPr>
      <w:r w:rsidRPr="00217884">
        <w:rPr>
          <w:rStyle w:val="Numatytasispastraiposriftas2"/>
          <w:rFonts w:ascii="Arial" w:hAnsi="Arial" w:cs="Arial"/>
          <w:lang w:val="lt-LT"/>
        </w:rPr>
        <w:t>5.</w:t>
      </w:r>
      <w:r w:rsidR="007346D1" w:rsidRPr="00217884">
        <w:rPr>
          <w:rStyle w:val="Numatytasispastraiposriftas2"/>
          <w:rFonts w:ascii="Arial" w:hAnsi="Arial" w:cs="Arial"/>
          <w:lang w:val="lt-LT"/>
        </w:rPr>
        <w:t xml:space="preserve">1. </w:t>
      </w:r>
      <w:r w:rsidR="00F37B8A" w:rsidRPr="00217884">
        <w:rPr>
          <w:rFonts w:ascii="Arial" w:hAnsi="Arial" w:cs="Arial"/>
          <w:lang w:val="lt-LT"/>
        </w:rPr>
        <w:t>Lietuvos dviračių plento žiedinių lenktynių čempionato jaunučių grupė</w:t>
      </w:r>
      <w:r w:rsidRPr="00217884">
        <w:rPr>
          <w:rFonts w:ascii="Arial" w:hAnsi="Arial" w:cs="Arial"/>
          <w:lang w:val="lt-LT"/>
        </w:rPr>
        <w:t xml:space="preserve">je </w:t>
      </w:r>
      <w:r w:rsidRPr="00217884">
        <w:rPr>
          <w:rFonts w:ascii="Arial" w:hAnsi="Arial" w:cs="Arial"/>
          <w:color w:val="222222"/>
          <w:lang w:val="lt-LT" w:eastAsia="en-US"/>
        </w:rPr>
        <w:t>–</w:t>
      </w:r>
      <w:r w:rsidRPr="00217884">
        <w:rPr>
          <w:rFonts w:ascii="Arial" w:hAnsi="Arial" w:cs="Arial"/>
          <w:lang w:val="lt-LT"/>
        </w:rPr>
        <w:t xml:space="preserve"> II vieta.</w:t>
      </w:r>
    </w:p>
    <w:p w14:paraId="79477379" w14:textId="3BA5F213" w:rsidR="00FF79A3" w:rsidRPr="00217884" w:rsidRDefault="00916898" w:rsidP="003627F7">
      <w:pPr>
        <w:shd w:val="clear" w:color="auto" w:fill="FFFFFF"/>
        <w:tabs>
          <w:tab w:val="left" w:pos="5040"/>
        </w:tabs>
        <w:suppressAutoHyphens w:val="0"/>
        <w:ind w:firstLine="567"/>
        <w:jc w:val="both"/>
        <w:rPr>
          <w:rFonts w:ascii="Arial" w:hAnsi="Arial" w:cs="Arial"/>
          <w:color w:val="222222"/>
          <w:lang w:val="lt-LT" w:eastAsia="en-US"/>
        </w:rPr>
      </w:pPr>
      <w:r w:rsidRPr="00217884">
        <w:rPr>
          <w:rFonts w:ascii="Arial" w:hAnsi="Arial" w:cs="Arial"/>
          <w:color w:val="222222"/>
          <w:lang w:val="lt-LT" w:eastAsia="en-US"/>
        </w:rPr>
        <w:t>5.</w:t>
      </w:r>
      <w:r w:rsidR="00F37B8A" w:rsidRPr="00217884">
        <w:rPr>
          <w:rFonts w:ascii="Arial" w:hAnsi="Arial" w:cs="Arial"/>
          <w:color w:val="222222"/>
          <w:lang w:val="lt-LT" w:eastAsia="en-US"/>
        </w:rPr>
        <w:t>2.</w:t>
      </w:r>
      <w:r w:rsidR="00B36153" w:rsidRPr="00217884">
        <w:rPr>
          <w:rFonts w:ascii="Arial" w:hAnsi="Arial" w:cs="Arial"/>
          <w:color w:val="222222"/>
          <w:lang w:val="lt-LT" w:eastAsia="en-US"/>
        </w:rPr>
        <w:t xml:space="preserve"> Lietuvos šachmatų B14 komandin</w:t>
      </w:r>
      <w:r w:rsidRPr="00217884">
        <w:rPr>
          <w:rFonts w:ascii="Arial" w:hAnsi="Arial" w:cs="Arial"/>
          <w:color w:val="222222"/>
          <w:lang w:val="lt-LT" w:eastAsia="en-US"/>
        </w:rPr>
        <w:t>ės</w:t>
      </w:r>
      <w:r w:rsidR="00B36153" w:rsidRPr="00217884">
        <w:rPr>
          <w:rFonts w:ascii="Arial" w:hAnsi="Arial" w:cs="Arial"/>
          <w:color w:val="222222"/>
          <w:lang w:val="lt-LT" w:eastAsia="en-US"/>
        </w:rPr>
        <w:t xml:space="preserve"> varžyb</w:t>
      </w:r>
      <w:r w:rsidRPr="00217884">
        <w:rPr>
          <w:rFonts w:ascii="Arial" w:hAnsi="Arial" w:cs="Arial"/>
          <w:color w:val="222222"/>
          <w:lang w:val="lt-LT" w:eastAsia="en-US"/>
        </w:rPr>
        <w:t>os – I vieta</w:t>
      </w:r>
      <w:r w:rsidR="00FF79A3" w:rsidRPr="00217884">
        <w:rPr>
          <w:rFonts w:ascii="Arial" w:hAnsi="Arial" w:cs="Arial"/>
          <w:color w:val="222222"/>
          <w:lang w:val="lt-LT" w:eastAsia="en-US"/>
        </w:rPr>
        <w:t>.</w:t>
      </w:r>
    </w:p>
    <w:p w14:paraId="11B8111C" w14:textId="2A2CE2FC" w:rsidR="00916898" w:rsidRPr="00217884" w:rsidRDefault="00916898" w:rsidP="003627F7">
      <w:pPr>
        <w:shd w:val="clear" w:color="auto" w:fill="FFFFFF"/>
        <w:tabs>
          <w:tab w:val="left" w:pos="5040"/>
        </w:tabs>
        <w:suppressAutoHyphens w:val="0"/>
        <w:ind w:firstLine="567"/>
        <w:jc w:val="both"/>
        <w:rPr>
          <w:rFonts w:ascii="Arial" w:hAnsi="Arial" w:cs="Arial"/>
          <w:color w:val="222222"/>
          <w:lang w:val="lt-LT" w:eastAsia="en-US"/>
        </w:rPr>
      </w:pPr>
      <w:r w:rsidRPr="00217884">
        <w:rPr>
          <w:rFonts w:ascii="Arial" w:hAnsi="Arial" w:cs="Arial"/>
          <w:color w:val="222222"/>
          <w:lang w:val="lt-LT" w:eastAsia="en-US"/>
        </w:rPr>
        <w:t>5.</w:t>
      </w:r>
      <w:r w:rsidR="00F37B8A" w:rsidRPr="00217884">
        <w:rPr>
          <w:rFonts w:ascii="Arial" w:hAnsi="Arial" w:cs="Arial"/>
          <w:color w:val="222222"/>
          <w:lang w:val="lt-LT" w:eastAsia="en-US"/>
        </w:rPr>
        <w:t xml:space="preserve">3. </w:t>
      </w:r>
      <w:r w:rsidR="00B36153" w:rsidRPr="00217884">
        <w:rPr>
          <w:rFonts w:ascii="Arial" w:hAnsi="Arial" w:cs="Arial"/>
          <w:color w:val="222222"/>
          <w:lang w:val="lt-LT" w:eastAsia="en-US"/>
        </w:rPr>
        <w:t>Lietuvos standartini</w:t>
      </w:r>
      <w:r w:rsidRPr="00217884">
        <w:rPr>
          <w:rFonts w:ascii="Arial" w:hAnsi="Arial" w:cs="Arial"/>
          <w:color w:val="222222"/>
          <w:lang w:val="lt-LT" w:eastAsia="en-US"/>
        </w:rPr>
        <w:t>ų</w:t>
      </w:r>
      <w:r w:rsidR="00B36153" w:rsidRPr="00217884">
        <w:rPr>
          <w:rFonts w:ascii="Arial" w:hAnsi="Arial" w:cs="Arial"/>
          <w:color w:val="222222"/>
          <w:lang w:val="lt-LT" w:eastAsia="en-US"/>
        </w:rPr>
        <w:t xml:space="preserve"> M08 šachmatų </w:t>
      </w:r>
      <w:r w:rsidRPr="00217884">
        <w:rPr>
          <w:rFonts w:ascii="Arial" w:hAnsi="Arial" w:cs="Arial"/>
          <w:color w:val="222222"/>
          <w:lang w:val="lt-LT" w:eastAsia="en-US"/>
        </w:rPr>
        <w:t>čempionatas – I vieta</w:t>
      </w:r>
    </w:p>
    <w:p w14:paraId="3B44ED63" w14:textId="5940F80C" w:rsidR="00916898" w:rsidRPr="00217884" w:rsidRDefault="00916898" w:rsidP="003627F7">
      <w:pPr>
        <w:shd w:val="clear" w:color="auto" w:fill="FFFFFF"/>
        <w:tabs>
          <w:tab w:val="left" w:pos="5040"/>
        </w:tabs>
        <w:suppressAutoHyphens w:val="0"/>
        <w:ind w:firstLine="567"/>
        <w:jc w:val="both"/>
        <w:rPr>
          <w:rFonts w:ascii="Arial" w:hAnsi="Arial" w:cs="Arial"/>
          <w:color w:val="222222"/>
          <w:lang w:val="lt-LT" w:eastAsia="en-US"/>
        </w:rPr>
      </w:pPr>
      <w:r w:rsidRPr="00217884">
        <w:rPr>
          <w:rFonts w:ascii="Arial" w:hAnsi="Arial" w:cs="Arial"/>
          <w:color w:val="222222"/>
          <w:lang w:val="lt-LT" w:eastAsia="en-US"/>
        </w:rPr>
        <w:t>5.4. G</w:t>
      </w:r>
      <w:r w:rsidR="00B36153" w:rsidRPr="00217884">
        <w:rPr>
          <w:rFonts w:ascii="Arial" w:hAnsi="Arial" w:cs="Arial"/>
          <w:color w:val="222222"/>
          <w:lang w:val="lt-LT" w:eastAsia="en-US"/>
        </w:rPr>
        <w:t>reitųjų šachmatų čempionat</w:t>
      </w:r>
      <w:r w:rsidRPr="00217884">
        <w:rPr>
          <w:rFonts w:ascii="Arial" w:hAnsi="Arial" w:cs="Arial"/>
          <w:color w:val="222222"/>
          <w:lang w:val="lt-LT" w:eastAsia="en-US"/>
        </w:rPr>
        <w:t>as – II vieta.</w:t>
      </w:r>
    </w:p>
    <w:p w14:paraId="2EE853DD" w14:textId="6C3B88FB" w:rsidR="00916898" w:rsidRPr="00217884" w:rsidRDefault="00916898" w:rsidP="003627F7">
      <w:pPr>
        <w:shd w:val="clear" w:color="auto" w:fill="FFFFFF"/>
        <w:tabs>
          <w:tab w:val="left" w:pos="5040"/>
        </w:tabs>
        <w:suppressAutoHyphens w:val="0"/>
        <w:ind w:firstLine="567"/>
        <w:jc w:val="both"/>
        <w:rPr>
          <w:rFonts w:ascii="Arial" w:hAnsi="Arial" w:cs="Arial"/>
          <w:color w:val="222222"/>
          <w:lang w:val="lt-LT" w:eastAsia="en-US"/>
        </w:rPr>
      </w:pPr>
      <w:r w:rsidRPr="00217884">
        <w:rPr>
          <w:rFonts w:ascii="Arial" w:hAnsi="Arial" w:cs="Arial"/>
          <w:color w:val="222222"/>
          <w:lang w:val="lt-LT" w:eastAsia="en-US"/>
        </w:rPr>
        <w:t xml:space="preserve">5.5. </w:t>
      </w:r>
      <w:r w:rsidR="00B36153" w:rsidRPr="00217884">
        <w:rPr>
          <w:rFonts w:ascii="Arial" w:hAnsi="Arial" w:cs="Arial"/>
          <w:color w:val="222222"/>
          <w:lang w:val="lt-LT" w:eastAsia="en-US"/>
        </w:rPr>
        <w:t>„</w:t>
      </w:r>
      <w:r w:rsidR="00FF79A3" w:rsidRPr="00217884">
        <w:rPr>
          <w:rFonts w:ascii="Arial" w:hAnsi="Arial" w:cs="Arial"/>
          <w:color w:val="222222"/>
          <w:lang w:val="lt-LT" w:eastAsia="en-US"/>
        </w:rPr>
        <w:t>Žaib</w:t>
      </w:r>
      <w:r w:rsidRPr="00217884">
        <w:rPr>
          <w:rFonts w:ascii="Arial" w:hAnsi="Arial" w:cs="Arial"/>
          <w:color w:val="222222"/>
          <w:lang w:val="lt-LT" w:eastAsia="en-US"/>
        </w:rPr>
        <w:t>o</w:t>
      </w:r>
      <w:r w:rsidR="00B36153" w:rsidRPr="00217884">
        <w:rPr>
          <w:rFonts w:ascii="Arial" w:hAnsi="Arial" w:cs="Arial"/>
          <w:color w:val="222222"/>
          <w:lang w:val="lt-LT" w:eastAsia="en-US"/>
        </w:rPr>
        <w:t>“</w:t>
      </w:r>
      <w:r w:rsidRPr="00217884">
        <w:rPr>
          <w:rFonts w:ascii="Arial" w:hAnsi="Arial" w:cs="Arial"/>
          <w:color w:val="222222"/>
          <w:lang w:val="lt-LT" w:eastAsia="en-US"/>
        </w:rPr>
        <w:t xml:space="preserve"> čempionatas – II vieta</w:t>
      </w:r>
      <w:r w:rsidR="00D547A5" w:rsidRPr="00217884">
        <w:rPr>
          <w:rFonts w:ascii="Arial" w:hAnsi="Arial" w:cs="Arial"/>
          <w:color w:val="222222"/>
          <w:lang w:val="lt-LT" w:eastAsia="en-US"/>
        </w:rPr>
        <w:t xml:space="preserve"> </w:t>
      </w:r>
      <w:r w:rsidR="0055063C" w:rsidRPr="0055063C">
        <w:rPr>
          <w:rFonts w:ascii="Arial" w:hAnsi="Arial" w:cs="Arial"/>
          <w:color w:val="222222"/>
          <w:lang w:val="lt-LT" w:eastAsia="en-US"/>
        </w:rPr>
        <w:t>–</w:t>
      </w:r>
      <w:r w:rsidRPr="00217884">
        <w:rPr>
          <w:rFonts w:ascii="Arial" w:hAnsi="Arial" w:cs="Arial"/>
          <w:color w:val="222222"/>
          <w:lang w:val="lt-LT" w:eastAsia="en-US"/>
        </w:rPr>
        <w:t xml:space="preserve"> 2 </w:t>
      </w:r>
      <w:r w:rsidR="00D547A5" w:rsidRPr="00217884">
        <w:rPr>
          <w:rFonts w:ascii="Arial" w:hAnsi="Arial" w:cs="Arial"/>
          <w:color w:val="222222"/>
          <w:lang w:val="lt-LT" w:eastAsia="en-US"/>
        </w:rPr>
        <w:t xml:space="preserve">ugdytiniai; III vieta </w:t>
      </w:r>
      <w:r w:rsidR="0055063C" w:rsidRPr="0055063C">
        <w:rPr>
          <w:rFonts w:ascii="Arial" w:hAnsi="Arial" w:cs="Arial"/>
          <w:color w:val="222222"/>
          <w:lang w:val="lt-LT" w:eastAsia="en-US"/>
        </w:rPr>
        <w:t>–</w:t>
      </w:r>
      <w:r w:rsidR="00D547A5" w:rsidRPr="00217884">
        <w:rPr>
          <w:rFonts w:ascii="Arial" w:hAnsi="Arial" w:cs="Arial"/>
          <w:color w:val="222222"/>
          <w:lang w:val="lt-LT" w:eastAsia="en-US"/>
        </w:rPr>
        <w:t xml:space="preserve"> 1 ugdytinis</w:t>
      </w:r>
      <w:r w:rsidRPr="00217884">
        <w:rPr>
          <w:rFonts w:ascii="Arial" w:hAnsi="Arial" w:cs="Arial"/>
          <w:color w:val="222222"/>
          <w:lang w:val="lt-LT" w:eastAsia="en-US"/>
        </w:rPr>
        <w:t>.</w:t>
      </w:r>
    </w:p>
    <w:p w14:paraId="31E98885" w14:textId="061E7F4D" w:rsidR="00916898" w:rsidRPr="00217884" w:rsidRDefault="00916898" w:rsidP="003627F7">
      <w:pPr>
        <w:shd w:val="clear" w:color="auto" w:fill="FFFFFF"/>
        <w:tabs>
          <w:tab w:val="left" w:pos="5040"/>
        </w:tabs>
        <w:suppressAutoHyphens w:val="0"/>
        <w:ind w:firstLine="567"/>
        <w:jc w:val="both"/>
        <w:rPr>
          <w:rFonts w:ascii="Arial" w:hAnsi="Arial" w:cs="Arial"/>
          <w:color w:val="222222"/>
          <w:lang w:val="lt-LT" w:eastAsia="en-US"/>
        </w:rPr>
      </w:pPr>
      <w:r w:rsidRPr="00217884">
        <w:rPr>
          <w:rFonts w:ascii="Arial" w:hAnsi="Arial" w:cs="Arial"/>
          <w:color w:val="222222"/>
          <w:lang w:val="lt-LT" w:eastAsia="en-US"/>
        </w:rPr>
        <w:t>5.6</w:t>
      </w:r>
      <w:r w:rsidR="00F37B8A" w:rsidRPr="00217884">
        <w:rPr>
          <w:rFonts w:ascii="Arial" w:hAnsi="Arial" w:cs="Arial"/>
          <w:color w:val="222222"/>
          <w:lang w:val="lt-LT" w:eastAsia="en-US"/>
        </w:rPr>
        <w:t>.</w:t>
      </w:r>
      <w:r w:rsidR="0037602D" w:rsidRPr="00217884">
        <w:rPr>
          <w:rFonts w:ascii="Arial" w:hAnsi="Arial" w:cs="Arial"/>
          <w:color w:val="222222"/>
          <w:lang w:val="lt-LT" w:eastAsia="en-US"/>
        </w:rPr>
        <w:t xml:space="preserve"> </w:t>
      </w:r>
      <w:r w:rsidR="00B36153" w:rsidRPr="00217884">
        <w:rPr>
          <w:rFonts w:ascii="Arial" w:hAnsi="Arial" w:cs="Arial"/>
          <w:color w:val="222222"/>
          <w:lang w:val="lt-LT" w:eastAsia="en-US"/>
        </w:rPr>
        <w:t xml:space="preserve">Lietuvos greitųjų šachmatų M14 </w:t>
      </w:r>
      <w:r w:rsidRPr="00217884">
        <w:rPr>
          <w:rFonts w:ascii="Arial" w:hAnsi="Arial" w:cs="Arial"/>
          <w:color w:val="222222"/>
          <w:lang w:val="lt-LT" w:eastAsia="en-US"/>
        </w:rPr>
        <w:t>čempionatas – II vieta.</w:t>
      </w:r>
    </w:p>
    <w:p w14:paraId="5149A4DE" w14:textId="215E714E" w:rsidR="00916898" w:rsidRPr="00217884" w:rsidRDefault="00916898" w:rsidP="003627F7">
      <w:pPr>
        <w:shd w:val="clear" w:color="auto" w:fill="FFFFFF"/>
        <w:tabs>
          <w:tab w:val="left" w:pos="5040"/>
        </w:tabs>
        <w:suppressAutoHyphens w:val="0"/>
        <w:ind w:firstLine="567"/>
        <w:jc w:val="both"/>
        <w:rPr>
          <w:rFonts w:ascii="Arial" w:hAnsi="Arial" w:cs="Arial"/>
          <w:color w:val="222222"/>
          <w:lang w:val="lt-LT" w:eastAsia="en-US"/>
        </w:rPr>
      </w:pPr>
      <w:r w:rsidRPr="00217884">
        <w:rPr>
          <w:rFonts w:ascii="Arial" w:hAnsi="Arial" w:cs="Arial"/>
          <w:color w:val="222222"/>
          <w:lang w:val="lt-LT" w:eastAsia="en-US"/>
        </w:rPr>
        <w:t xml:space="preserve">5.7. </w:t>
      </w:r>
      <w:r w:rsidR="00FF79A3" w:rsidRPr="00217884">
        <w:rPr>
          <w:rFonts w:ascii="Arial" w:hAnsi="Arial" w:cs="Arial"/>
          <w:color w:val="222222"/>
          <w:lang w:val="lt-LT" w:eastAsia="en-US"/>
        </w:rPr>
        <w:t xml:space="preserve">Lietuvos </w:t>
      </w:r>
      <w:r w:rsidR="00B36153" w:rsidRPr="00217884">
        <w:rPr>
          <w:rFonts w:ascii="Arial" w:hAnsi="Arial" w:cs="Arial"/>
          <w:color w:val="222222"/>
          <w:lang w:val="lt-LT" w:eastAsia="en-US"/>
        </w:rPr>
        <w:t>šachmatų B14 čempionat</w:t>
      </w:r>
      <w:r w:rsidRPr="00217884">
        <w:rPr>
          <w:rFonts w:ascii="Arial" w:hAnsi="Arial" w:cs="Arial"/>
          <w:color w:val="222222"/>
          <w:lang w:val="lt-LT" w:eastAsia="en-US"/>
        </w:rPr>
        <w:t>as – II vieta.</w:t>
      </w:r>
    </w:p>
    <w:p w14:paraId="4351F18D" w14:textId="25BC2F76" w:rsidR="00FF79A3" w:rsidRPr="00217884" w:rsidRDefault="00916898" w:rsidP="003627F7">
      <w:pPr>
        <w:shd w:val="clear" w:color="auto" w:fill="FFFFFF"/>
        <w:tabs>
          <w:tab w:val="left" w:pos="5040"/>
        </w:tabs>
        <w:suppressAutoHyphens w:val="0"/>
        <w:ind w:firstLine="567"/>
        <w:jc w:val="both"/>
        <w:rPr>
          <w:rFonts w:ascii="Arial" w:hAnsi="Arial" w:cs="Arial"/>
          <w:color w:val="222222"/>
          <w:lang w:val="lt-LT" w:eastAsia="en-US"/>
        </w:rPr>
      </w:pPr>
      <w:r w:rsidRPr="00217884">
        <w:rPr>
          <w:rFonts w:ascii="Arial" w:hAnsi="Arial" w:cs="Arial"/>
          <w:color w:val="222222"/>
          <w:lang w:val="lt-LT" w:eastAsia="en-US"/>
        </w:rPr>
        <w:t>5.8.</w:t>
      </w:r>
      <w:r w:rsidR="00B36153" w:rsidRPr="00217884">
        <w:rPr>
          <w:rFonts w:ascii="Arial" w:hAnsi="Arial" w:cs="Arial"/>
          <w:color w:val="222222"/>
          <w:lang w:val="lt-LT" w:eastAsia="en-US"/>
        </w:rPr>
        <w:t xml:space="preserve"> </w:t>
      </w:r>
      <w:r w:rsidR="00D547A5" w:rsidRPr="00217884">
        <w:rPr>
          <w:rFonts w:ascii="Arial" w:hAnsi="Arial" w:cs="Arial"/>
          <w:color w:val="222222"/>
          <w:lang w:val="lt-LT" w:eastAsia="en-US"/>
        </w:rPr>
        <w:t>Lietuvos šachmatų B18 čempionatas – III vieta.</w:t>
      </w:r>
    </w:p>
    <w:p w14:paraId="1BC3D6FD" w14:textId="77777777" w:rsidR="00D547A5" w:rsidRPr="00217884" w:rsidRDefault="00916898" w:rsidP="003627F7">
      <w:pPr>
        <w:shd w:val="clear" w:color="auto" w:fill="FFFFFF"/>
        <w:tabs>
          <w:tab w:val="left" w:pos="5040"/>
        </w:tabs>
        <w:suppressAutoHyphens w:val="0"/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color w:val="222222"/>
          <w:lang w:val="lt-LT" w:eastAsia="en-US"/>
        </w:rPr>
        <w:lastRenderedPageBreak/>
        <w:t>5.9.</w:t>
      </w:r>
      <w:r w:rsidR="00F37B8A" w:rsidRPr="00217884">
        <w:rPr>
          <w:rFonts w:ascii="Arial" w:hAnsi="Arial" w:cs="Arial"/>
          <w:color w:val="222222"/>
          <w:lang w:val="lt-LT" w:eastAsia="en-US"/>
        </w:rPr>
        <w:t xml:space="preserve"> </w:t>
      </w:r>
      <w:r w:rsidR="005920D0" w:rsidRPr="00217884">
        <w:rPr>
          <w:rFonts w:ascii="Arial" w:hAnsi="Arial" w:cs="Arial"/>
          <w:lang w:val="lt-LT"/>
        </w:rPr>
        <w:t>Lietuvos U11 graikų romėnų imtynių čempionat</w:t>
      </w:r>
      <w:r w:rsidR="00D547A5" w:rsidRPr="00217884">
        <w:rPr>
          <w:rFonts w:ascii="Arial" w:hAnsi="Arial" w:cs="Arial"/>
          <w:lang w:val="lt-LT"/>
        </w:rPr>
        <w:t>as – III vieta.</w:t>
      </w:r>
    </w:p>
    <w:p w14:paraId="7B28E98E" w14:textId="30C60241" w:rsidR="00D547A5" w:rsidRPr="00217884" w:rsidRDefault="00D547A5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5.10</w:t>
      </w:r>
      <w:r w:rsidR="00D14328" w:rsidRPr="00217884">
        <w:rPr>
          <w:rFonts w:ascii="Arial" w:hAnsi="Arial" w:cs="Arial"/>
          <w:lang w:val="lt-LT"/>
        </w:rPr>
        <w:t>. Lietuvos U13 graikų r</w:t>
      </w:r>
      <w:r w:rsidR="005920D0" w:rsidRPr="00217884">
        <w:rPr>
          <w:rFonts w:ascii="Arial" w:hAnsi="Arial" w:cs="Arial"/>
          <w:lang w:val="lt-LT"/>
        </w:rPr>
        <w:t>omėnų imtynių čempionat</w:t>
      </w:r>
      <w:r w:rsidRPr="00217884">
        <w:rPr>
          <w:rFonts w:ascii="Arial" w:hAnsi="Arial" w:cs="Arial"/>
          <w:lang w:val="lt-LT"/>
        </w:rPr>
        <w:t>as – I vieta ir III vieta.</w:t>
      </w:r>
    </w:p>
    <w:p w14:paraId="6CBF5EF5" w14:textId="7E93067F" w:rsidR="00D547A5" w:rsidRPr="00217884" w:rsidRDefault="00D547A5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5.11</w:t>
      </w:r>
      <w:r w:rsidR="00D14328" w:rsidRPr="00217884">
        <w:rPr>
          <w:rFonts w:ascii="Arial" w:hAnsi="Arial" w:cs="Arial"/>
          <w:lang w:val="lt-LT"/>
        </w:rPr>
        <w:t>. Lietuvos U15 graikų r</w:t>
      </w:r>
      <w:r w:rsidR="005920D0" w:rsidRPr="00217884">
        <w:rPr>
          <w:rFonts w:ascii="Arial" w:hAnsi="Arial" w:cs="Arial"/>
          <w:lang w:val="lt-LT"/>
        </w:rPr>
        <w:t>omėnų imtynių čempionat</w:t>
      </w:r>
      <w:r w:rsidRPr="00217884">
        <w:rPr>
          <w:rFonts w:ascii="Arial" w:hAnsi="Arial" w:cs="Arial"/>
          <w:lang w:val="lt-LT"/>
        </w:rPr>
        <w:t>as – III vieta.</w:t>
      </w:r>
    </w:p>
    <w:p w14:paraId="2729E6D1" w14:textId="77777777" w:rsidR="00D547A5" w:rsidRPr="00217884" w:rsidRDefault="00D547A5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 xml:space="preserve">5.12. </w:t>
      </w:r>
      <w:r w:rsidR="00BD4744" w:rsidRPr="00217884">
        <w:rPr>
          <w:rFonts w:ascii="Arial" w:hAnsi="Arial" w:cs="Arial"/>
          <w:lang w:val="lt-LT"/>
        </w:rPr>
        <w:t>Lietuvos graikų romėnų imtynių U17 čempionat</w:t>
      </w:r>
      <w:r w:rsidRPr="00217884">
        <w:rPr>
          <w:rFonts w:ascii="Arial" w:hAnsi="Arial" w:cs="Arial"/>
          <w:lang w:val="lt-LT"/>
        </w:rPr>
        <w:t>as – I vieta.</w:t>
      </w:r>
    </w:p>
    <w:p w14:paraId="33DC542F" w14:textId="77777777" w:rsidR="00D547A5" w:rsidRPr="00217884" w:rsidRDefault="00D547A5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5.13.</w:t>
      </w:r>
      <w:r w:rsidR="00BD4744" w:rsidRPr="00217884">
        <w:rPr>
          <w:rFonts w:ascii="Arial" w:hAnsi="Arial" w:cs="Arial"/>
          <w:lang w:val="lt-LT"/>
        </w:rPr>
        <w:t xml:space="preserve"> Lietuvos </w:t>
      </w:r>
      <w:r w:rsidRPr="00217884">
        <w:rPr>
          <w:rFonts w:ascii="Arial" w:hAnsi="Arial" w:cs="Arial"/>
          <w:lang w:val="lt-LT"/>
        </w:rPr>
        <w:t xml:space="preserve">graikų romėnų imtynių </w:t>
      </w:r>
      <w:r w:rsidR="00BD4744" w:rsidRPr="00217884">
        <w:rPr>
          <w:rFonts w:ascii="Arial" w:hAnsi="Arial" w:cs="Arial"/>
          <w:lang w:val="lt-LT"/>
        </w:rPr>
        <w:t>U20 čempionat</w:t>
      </w:r>
      <w:r w:rsidRPr="00217884">
        <w:rPr>
          <w:rFonts w:ascii="Arial" w:hAnsi="Arial" w:cs="Arial"/>
          <w:lang w:val="lt-LT"/>
        </w:rPr>
        <w:t>as – II vieta.</w:t>
      </w:r>
    </w:p>
    <w:p w14:paraId="203FCAD1" w14:textId="4A5470D8" w:rsidR="00D547A5" w:rsidRPr="00217884" w:rsidRDefault="00D547A5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5.14.</w:t>
      </w:r>
      <w:r w:rsidR="00BD4744" w:rsidRPr="00217884">
        <w:rPr>
          <w:rFonts w:ascii="Arial" w:hAnsi="Arial" w:cs="Arial"/>
          <w:lang w:val="lt-LT"/>
        </w:rPr>
        <w:t xml:space="preserve"> Europos jaunių </w:t>
      </w:r>
      <w:r w:rsidRPr="00217884">
        <w:rPr>
          <w:rFonts w:ascii="Arial" w:hAnsi="Arial" w:cs="Arial"/>
          <w:lang w:val="lt-LT"/>
        </w:rPr>
        <w:t xml:space="preserve">graikų romėnų imtynių </w:t>
      </w:r>
      <w:r w:rsidR="00BD4744" w:rsidRPr="00217884">
        <w:rPr>
          <w:rFonts w:ascii="Arial" w:hAnsi="Arial" w:cs="Arial"/>
          <w:lang w:val="lt-LT"/>
        </w:rPr>
        <w:t>U17 čempi</w:t>
      </w:r>
      <w:r w:rsidR="00414F80" w:rsidRPr="00217884">
        <w:rPr>
          <w:rFonts w:ascii="Arial" w:hAnsi="Arial" w:cs="Arial"/>
          <w:lang w:val="lt-LT"/>
        </w:rPr>
        <w:t>onat</w:t>
      </w:r>
      <w:r w:rsidRPr="00217884">
        <w:rPr>
          <w:rFonts w:ascii="Arial" w:hAnsi="Arial" w:cs="Arial"/>
          <w:lang w:val="lt-LT"/>
        </w:rPr>
        <w:t>as – V vieta.</w:t>
      </w:r>
    </w:p>
    <w:p w14:paraId="349FD15F" w14:textId="77777777" w:rsidR="00D547A5" w:rsidRPr="00217884" w:rsidRDefault="00D547A5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5.15.</w:t>
      </w:r>
      <w:r w:rsidR="00414F80" w:rsidRPr="00217884">
        <w:rPr>
          <w:rFonts w:ascii="Arial" w:hAnsi="Arial" w:cs="Arial"/>
          <w:lang w:val="lt-LT"/>
        </w:rPr>
        <w:t xml:space="preserve"> </w:t>
      </w:r>
      <w:r w:rsidRPr="00217884">
        <w:rPr>
          <w:rFonts w:ascii="Arial" w:hAnsi="Arial" w:cs="Arial"/>
          <w:lang w:val="lt-LT"/>
        </w:rPr>
        <w:t>P</w:t>
      </w:r>
      <w:r w:rsidR="00414F80" w:rsidRPr="00217884">
        <w:rPr>
          <w:rFonts w:ascii="Arial" w:hAnsi="Arial" w:cs="Arial"/>
          <w:lang w:val="lt-LT"/>
        </w:rPr>
        <w:t>asauli</w:t>
      </w:r>
      <w:r w:rsidR="00B46F9D" w:rsidRPr="00217884">
        <w:rPr>
          <w:rFonts w:ascii="Arial" w:hAnsi="Arial" w:cs="Arial"/>
          <w:lang w:val="lt-LT"/>
        </w:rPr>
        <w:t>o</w:t>
      </w:r>
      <w:r w:rsidRPr="00217884">
        <w:rPr>
          <w:rFonts w:ascii="Arial" w:hAnsi="Arial" w:cs="Arial"/>
          <w:lang w:val="lt-LT"/>
        </w:rPr>
        <w:t xml:space="preserve"> graikų romėnų imtynių</w:t>
      </w:r>
      <w:r w:rsidR="00B46F9D" w:rsidRPr="00217884">
        <w:rPr>
          <w:rFonts w:ascii="Arial" w:hAnsi="Arial" w:cs="Arial"/>
          <w:lang w:val="lt-LT"/>
        </w:rPr>
        <w:t xml:space="preserve"> čempionat</w:t>
      </w:r>
      <w:r w:rsidRPr="00217884">
        <w:rPr>
          <w:rFonts w:ascii="Arial" w:hAnsi="Arial" w:cs="Arial"/>
          <w:lang w:val="lt-LT"/>
        </w:rPr>
        <w:t xml:space="preserve">as – XVII </w:t>
      </w:r>
      <w:r w:rsidR="00414F80" w:rsidRPr="00217884">
        <w:rPr>
          <w:rFonts w:ascii="Arial" w:hAnsi="Arial" w:cs="Arial"/>
          <w:lang w:val="lt-LT"/>
        </w:rPr>
        <w:t>vieta.</w:t>
      </w:r>
    </w:p>
    <w:p w14:paraId="1358147C" w14:textId="44B2BA1F" w:rsidR="005A71B8" w:rsidRPr="00217884" w:rsidRDefault="00D547A5" w:rsidP="003627F7">
      <w:pPr>
        <w:tabs>
          <w:tab w:val="left" w:pos="5040"/>
        </w:tabs>
        <w:ind w:firstLine="567"/>
        <w:jc w:val="both"/>
        <w:rPr>
          <w:rStyle w:val="Numatytasispastraiposriftas2"/>
          <w:rFonts w:ascii="Arial" w:hAnsi="Arial" w:cs="Arial"/>
          <w:lang w:val="lt-LT"/>
        </w:rPr>
      </w:pPr>
      <w:r w:rsidRPr="00217884">
        <w:rPr>
          <w:rStyle w:val="Numatytasispastraiposriftas2"/>
          <w:rFonts w:ascii="Arial" w:hAnsi="Arial" w:cs="Arial"/>
          <w:color w:val="222222"/>
          <w:shd w:val="clear" w:color="auto" w:fill="FFFFFF"/>
          <w:lang w:val="lt-LT" w:eastAsia="en-US"/>
        </w:rPr>
        <w:t xml:space="preserve">5.16. </w:t>
      </w:r>
      <w:r w:rsidR="005A71B8" w:rsidRPr="00217884">
        <w:rPr>
          <w:rStyle w:val="Numatytasispastraiposriftas2"/>
          <w:rFonts w:ascii="Arial" w:hAnsi="Arial" w:cs="Arial"/>
          <w:color w:val="222222"/>
          <w:shd w:val="clear" w:color="auto" w:fill="FFFFFF"/>
          <w:lang w:val="lt-LT" w:eastAsia="en-US"/>
        </w:rPr>
        <w:t>Lietuvos jaunučių olimpinių vilčių dvejetų varžyb</w:t>
      </w:r>
      <w:r w:rsidRPr="00217884">
        <w:rPr>
          <w:rStyle w:val="Numatytasispastraiposriftas2"/>
          <w:rFonts w:ascii="Arial" w:hAnsi="Arial" w:cs="Arial"/>
          <w:color w:val="222222"/>
          <w:shd w:val="clear" w:color="auto" w:fill="FFFFFF"/>
          <w:lang w:val="lt-LT" w:eastAsia="en-US"/>
        </w:rPr>
        <w:t xml:space="preserve">os – III </w:t>
      </w:r>
      <w:r w:rsidR="005A71B8" w:rsidRPr="00217884">
        <w:rPr>
          <w:rStyle w:val="Numatytasispastraiposriftas2"/>
          <w:rFonts w:ascii="Arial" w:hAnsi="Arial" w:cs="Arial"/>
          <w:color w:val="222222"/>
          <w:shd w:val="clear" w:color="auto" w:fill="FFFFFF"/>
          <w:lang w:val="lt-LT" w:eastAsia="en-US"/>
        </w:rPr>
        <w:t>vieta.</w:t>
      </w:r>
    </w:p>
    <w:p w14:paraId="35169A29" w14:textId="11917687" w:rsidR="00F47A5D" w:rsidRPr="00217884" w:rsidRDefault="00D547A5" w:rsidP="003627F7">
      <w:pPr>
        <w:shd w:val="clear" w:color="auto" w:fill="FFFFFF"/>
        <w:tabs>
          <w:tab w:val="left" w:pos="5040"/>
        </w:tabs>
        <w:suppressAutoHyphens w:val="0"/>
        <w:ind w:firstLine="567"/>
        <w:jc w:val="both"/>
        <w:rPr>
          <w:rFonts w:ascii="Arial" w:hAnsi="Arial" w:cs="Arial"/>
          <w:bCs/>
          <w:color w:val="222222"/>
          <w:lang w:val="lt-LT" w:eastAsia="en-US"/>
        </w:rPr>
      </w:pPr>
      <w:r w:rsidRPr="00217884">
        <w:rPr>
          <w:rFonts w:ascii="Arial" w:hAnsi="Arial" w:cs="Arial"/>
          <w:bCs/>
          <w:color w:val="222222"/>
          <w:lang w:val="lt-LT" w:eastAsia="en-US"/>
        </w:rPr>
        <w:t>5.17.</w:t>
      </w:r>
      <w:r w:rsidR="005A71B8" w:rsidRPr="00217884">
        <w:rPr>
          <w:rFonts w:ascii="Arial" w:hAnsi="Arial" w:cs="Arial"/>
          <w:bCs/>
          <w:color w:val="222222"/>
          <w:lang w:val="lt-LT" w:eastAsia="en-US"/>
        </w:rPr>
        <w:t xml:space="preserve"> Lietuvos U16 </w:t>
      </w:r>
      <w:r w:rsidR="00F47A5D" w:rsidRPr="00217884">
        <w:rPr>
          <w:rFonts w:ascii="Arial" w:hAnsi="Arial" w:cs="Arial"/>
          <w:bCs/>
          <w:color w:val="222222"/>
          <w:lang w:val="lt-LT" w:eastAsia="en-US"/>
        </w:rPr>
        <w:t>paplūdimio t</w:t>
      </w:r>
      <w:r w:rsidR="005A71B8" w:rsidRPr="00217884">
        <w:rPr>
          <w:rFonts w:ascii="Arial" w:hAnsi="Arial" w:cs="Arial"/>
          <w:bCs/>
          <w:color w:val="222222"/>
          <w:lang w:val="lt-LT" w:eastAsia="en-US"/>
        </w:rPr>
        <w:t>inklinio čempion</w:t>
      </w:r>
      <w:r w:rsidR="00202E62" w:rsidRPr="00217884">
        <w:rPr>
          <w:rFonts w:ascii="Arial" w:hAnsi="Arial" w:cs="Arial"/>
          <w:bCs/>
          <w:color w:val="222222"/>
          <w:lang w:val="lt-LT" w:eastAsia="en-US"/>
        </w:rPr>
        <w:t>at</w:t>
      </w:r>
      <w:r w:rsidRPr="00217884">
        <w:rPr>
          <w:rFonts w:ascii="Arial" w:hAnsi="Arial" w:cs="Arial"/>
          <w:bCs/>
          <w:color w:val="222222"/>
          <w:lang w:val="lt-LT" w:eastAsia="en-US"/>
        </w:rPr>
        <w:t>as – I vieta</w:t>
      </w:r>
      <w:r w:rsidR="00770B30" w:rsidRPr="00217884">
        <w:rPr>
          <w:rFonts w:ascii="Arial" w:hAnsi="Arial" w:cs="Arial"/>
          <w:bCs/>
          <w:color w:val="222222"/>
          <w:lang w:val="lt-LT" w:eastAsia="en-US"/>
        </w:rPr>
        <w:t>, 2 ugdyt</w:t>
      </w:r>
      <w:r w:rsidR="00E7285D" w:rsidRPr="00217884">
        <w:rPr>
          <w:rFonts w:ascii="Arial" w:hAnsi="Arial" w:cs="Arial"/>
          <w:bCs/>
          <w:color w:val="222222"/>
          <w:lang w:val="lt-LT" w:eastAsia="en-US"/>
        </w:rPr>
        <w:t>i</w:t>
      </w:r>
      <w:r w:rsidR="00770B30" w:rsidRPr="00217884">
        <w:rPr>
          <w:rFonts w:ascii="Arial" w:hAnsi="Arial" w:cs="Arial"/>
          <w:bCs/>
          <w:color w:val="222222"/>
          <w:lang w:val="lt-LT" w:eastAsia="en-US"/>
        </w:rPr>
        <w:t>nės</w:t>
      </w:r>
      <w:r w:rsidR="00F47A5D" w:rsidRPr="00217884">
        <w:rPr>
          <w:rFonts w:ascii="Arial" w:hAnsi="Arial" w:cs="Arial"/>
          <w:bCs/>
          <w:color w:val="222222"/>
          <w:lang w:val="lt-LT" w:eastAsia="en-US"/>
        </w:rPr>
        <w:t>.</w:t>
      </w:r>
    </w:p>
    <w:p w14:paraId="0B61AF06" w14:textId="3A09A85E" w:rsidR="00770B30" w:rsidRPr="00217884" w:rsidRDefault="00770B30" w:rsidP="003627F7">
      <w:pPr>
        <w:shd w:val="clear" w:color="auto" w:fill="FFFFFF"/>
        <w:tabs>
          <w:tab w:val="left" w:pos="1155"/>
          <w:tab w:val="left" w:pos="5040"/>
        </w:tabs>
        <w:suppressAutoHyphens w:val="0"/>
        <w:ind w:firstLine="567"/>
        <w:jc w:val="both"/>
        <w:rPr>
          <w:rFonts w:ascii="Arial" w:hAnsi="Arial" w:cs="Arial"/>
          <w:bCs/>
          <w:color w:val="222222"/>
          <w:lang w:val="lt-LT" w:eastAsia="en-US"/>
        </w:rPr>
      </w:pPr>
      <w:r w:rsidRPr="00217884">
        <w:rPr>
          <w:rFonts w:ascii="Arial" w:hAnsi="Arial" w:cs="Arial"/>
          <w:bCs/>
          <w:color w:val="222222"/>
          <w:lang w:val="lt-LT" w:eastAsia="en-US"/>
        </w:rPr>
        <w:t>5.18.</w:t>
      </w:r>
      <w:r w:rsidR="00202E62" w:rsidRPr="00217884">
        <w:rPr>
          <w:rFonts w:ascii="Arial" w:hAnsi="Arial" w:cs="Arial"/>
          <w:bCs/>
          <w:color w:val="222222"/>
          <w:lang w:val="lt-LT" w:eastAsia="en-US"/>
        </w:rPr>
        <w:t xml:space="preserve"> Lietuvos jaunių </w:t>
      </w:r>
      <w:proofErr w:type="spellStart"/>
      <w:r w:rsidR="00202E62" w:rsidRPr="00217884">
        <w:rPr>
          <w:rFonts w:ascii="Arial" w:hAnsi="Arial" w:cs="Arial"/>
          <w:bCs/>
          <w:color w:val="222222"/>
          <w:lang w:val="lt-LT" w:eastAsia="en-US"/>
        </w:rPr>
        <w:t>sambo</w:t>
      </w:r>
      <w:proofErr w:type="spellEnd"/>
      <w:r w:rsidR="00202E62" w:rsidRPr="00217884">
        <w:rPr>
          <w:rFonts w:ascii="Arial" w:hAnsi="Arial" w:cs="Arial"/>
          <w:bCs/>
          <w:color w:val="222222"/>
          <w:lang w:val="lt-LT" w:eastAsia="en-US"/>
        </w:rPr>
        <w:t xml:space="preserve"> čempionat</w:t>
      </w:r>
      <w:r w:rsidRPr="00217884">
        <w:rPr>
          <w:rFonts w:ascii="Arial" w:hAnsi="Arial" w:cs="Arial"/>
          <w:bCs/>
          <w:color w:val="222222"/>
          <w:lang w:val="lt-LT" w:eastAsia="en-US"/>
        </w:rPr>
        <w:t>as – II vieta, 2 ugdytiniai.</w:t>
      </w:r>
    </w:p>
    <w:p w14:paraId="06511830" w14:textId="73A5B552" w:rsidR="00F47A5D" w:rsidRPr="00217884" w:rsidRDefault="00770B30" w:rsidP="003627F7">
      <w:pPr>
        <w:shd w:val="clear" w:color="auto" w:fill="FFFFFF"/>
        <w:tabs>
          <w:tab w:val="left" w:pos="1155"/>
          <w:tab w:val="left" w:pos="5040"/>
        </w:tabs>
        <w:suppressAutoHyphens w:val="0"/>
        <w:ind w:firstLine="567"/>
        <w:jc w:val="both"/>
        <w:rPr>
          <w:rFonts w:ascii="Arial" w:hAnsi="Arial" w:cs="Arial"/>
          <w:bCs/>
          <w:color w:val="222222"/>
          <w:lang w:val="lt-LT" w:eastAsia="en-US"/>
        </w:rPr>
      </w:pPr>
      <w:r w:rsidRPr="00217884">
        <w:rPr>
          <w:rFonts w:ascii="Arial" w:hAnsi="Arial" w:cs="Arial"/>
          <w:bCs/>
          <w:color w:val="222222"/>
          <w:lang w:val="lt-LT" w:eastAsia="en-US"/>
        </w:rPr>
        <w:t>5.19. J</w:t>
      </w:r>
      <w:r w:rsidR="00202E62" w:rsidRPr="00217884">
        <w:rPr>
          <w:rFonts w:ascii="Arial" w:hAnsi="Arial" w:cs="Arial"/>
          <w:bCs/>
          <w:color w:val="222222"/>
          <w:lang w:val="lt-LT" w:eastAsia="en-US"/>
        </w:rPr>
        <w:t xml:space="preserve">aunimo </w:t>
      </w:r>
      <w:r w:rsidR="00E604E0" w:rsidRPr="00217884">
        <w:rPr>
          <w:rFonts w:ascii="Arial" w:hAnsi="Arial" w:cs="Arial"/>
          <w:bCs/>
          <w:color w:val="222222"/>
          <w:lang w:val="lt-LT" w:eastAsia="en-US"/>
        </w:rPr>
        <w:t xml:space="preserve">ir suaugusiųjų </w:t>
      </w:r>
      <w:proofErr w:type="spellStart"/>
      <w:r w:rsidRPr="00217884">
        <w:rPr>
          <w:rFonts w:ascii="Arial" w:hAnsi="Arial" w:cs="Arial"/>
          <w:bCs/>
          <w:color w:val="222222"/>
          <w:lang w:val="lt-LT" w:eastAsia="en-US"/>
        </w:rPr>
        <w:t>sambo</w:t>
      </w:r>
      <w:proofErr w:type="spellEnd"/>
      <w:r w:rsidRPr="00217884">
        <w:rPr>
          <w:rFonts w:ascii="Arial" w:hAnsi="Arial" w:cs="Arial"/>
          <w:bCs/>
          <w:color w:val="222222"/>
          <w:lang w:val="lt-LT" w:eastAsia="en-US"/>
        </w:rPr>
        <w:t xml:space="preserve"> </w:t>
      </w:r>
      <w:r w:rsidR="00202E62" w:rsidRPr="00217884">
        <w:rPr>
          <w:rFonts w:ascii="Arial" w:hAnsi="Arial" w:cs="Arial"/>
          <w:bCs/>
          <w:color w:val="222222"/>
          <w:lang w:val="lt-LT" w:eastAsia="en-US"/>
        </w:rPr>
        <w:t>čempionat</w:t>
      </w:r>
      <w:r w:rsidRPr="00217884">
        <w:rPr>
          <w:rFonts w:ascii="Arial" w:hAnsi="Arial" w:cs="Arial"/>
          <w:bCs/>
          <w:color w:val="222222"/>
          <w:lang w:val="lt-LT" w:eastAsia="en-US"/>
        </w:rPr>
        <w:t>as – III v</w:t>
      </w:r>
      <w:r w:rsidR="00202E62" w:rsidRPr="00217884">
        <w:rPr>
          <w:rFonts w:ascii="Arial" w:hAnsi="Arial" w:cs="Arial"/>
          <w:bCs/>
          <w:color w:val="222222"/>
          <w:lang w:val="lt-LT" w:eastAsia="en-US"/>
        </w:rPr>
        <w:t>iet</w:t>
      </w:r>
      <w:r w:rsidRPr="00217884">
        <w:rPr>
          <w:rFonts w:ascii="Arial" w:hAnsi="Arial" w:cs="Arial"/>
          <w:bCs/>
          <w:color w:val="222222"/>
          <w:lang w:val="lt-LT" w:eastAsia="en-US"/>
        </w:rPr>
        <w:t>a - 2 ugdytiniai, II vieta ir I vieta.</w:t>
      </w:r>
    </w:p>
    <w:p w14:paraId="603443C7" w14:textId="77777777" w:rsidR="00770B30" w:rsidRPr="00217884" w:rsidRDefault="00770B30" w:rsidP="003627F7">
      <w:pPr>
        <w:pStyle w:val="prastasiniatinklio"/>
        <w:tabs>
          <w:tab w:val="left" w:pos="5040"/>
        </w:tabs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</w:p>
    <w:p w14:paraId="77951D4F" w14:textId="5D27E04E" w:rsidR="004554D3" w:rsidRPr="00217884" w:rsidRDefault="00DC44BD" w:rsidP="003627F7">
      <w:pPr>
        <w:pStyle w:val="prastasiniatinklio"/>
        <w:tabs>
          <w:tab w:val="left" w:pos="5040"/>
        </w:tabs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217884">
        <w:rPr>
          <w:rFonts w:ascii="Arial" w:hAnsi="Arial" w:cs="Arial"/>
          <w:b/>
        </w:rPr>
        <w:t>A</w:t>
      </w:r>
      <w:r w:rsidR="00AA26CC" w:rsidRPr="00217884">
        <w:rPr>
          <w:rFonts w:ascii="Arial" w:hAnsi="Arial" w:cs="Arial"/>
          <w:b/>
        </w:rPr>
        <w:t>ukšto meistriškumo sportinink</w:t>
      </w:r>
      <w:r w:rsidR="00770B30" w:rsidRPr="00217884">
        <w:rPr>
          <w:rFonts w:ascii="Arial" w:hAnsi="Arial" w:cs="Arial"/>
          <w:b/>
        </w:rPr>
        <w:t>ų pasiekimai</w:t>
      </w:r>
      <w:r w:rsidRPr="00217884">
        <w:rPr>
          <w:rFonts w:ascii="Arial" w:hAnsi="Arial" w:cs="Arial"/>
          <w:b/>
        </w:rPr>
        <w:t>, kuri</w:t>
      </w:r>
      <w:r w:rsidR="00AA26CC" w:rsidRPr="00217884">
        <w:rPr>
          <w:rFonts w:ascii="Arial" w:hAnsi="Arial" w:cs="Arial"/>
          <w:b/>
        </w:rPr>
        <w:t>uos kuruoja S</w:t>
      </w:r>
      <w:r w:rsidRPr="00217884">
        <w:rPr>
          <w:rFonts w:ascii="Arial" w:hAnsi="Arial" w:cs="Arial"/>
          <w:b/>
        </w:rPr>
        <w:t>porto centras</w:t>
      </w:r>
      <w:r w:rsidR="00AA26CC" w:rsidRPr="00217884">
        <w:rPr>
          <w:rFonts w:ascii="Arial" w:hAnsi="Arial" w:cs="Arial"/>
          <w:b/>
        </w:rPr>
        <w:t>:</w:t>
      </w:r>
    </w:p>
    <w:p w14:paraId="2A8B6C53" w14:textId="77777777" w:rsidR="00770B30" w:rsidRPr="00217884" w:rsidRDefault="00770B30" w:rsidP="003627F7">
      <w:pPr>
        <w:tabs>
          <w:tab w:val="left" w:pos="5040"/>
          <w:tab w:val="left" w:pos="7515"/>
        </w:tabs>
        <w:ind w:firstLine="567"/>
        <w:jc w:val="both"/>
        <w:rPr>
          <w:rStyle w:val="Numatytasispastraiposriftas2"/>
          <w:rFonts w:ascii="Arial" w:hAnsi="Arial" w:cs="Arial"/>
          <w:bCs/>
          <w:lang w:val="lt-LT"/>
        </w:rPr>
      </w:pPr>
      <w:r w:rsidRPr="00217884">
        <w:rPr>
          <w:rStyle w:val="Numatytasispastraiposriftas2"/>
          <w:rFonts w:ascii="Arial" w:hAnsi="Arial" w:cs="Arial"/>
          <w:bCs/>
          <w:lang w:val="lt-LT"/>
        </w:rPr>
        <w:t>5.20</w:t>
      </w:r>
      <w:r w:rsidR="0052112B" w:rsidRPr="00217884">
        <w:rPr>
          <w:rStyle w:val="Numatytasispastraiposriftas2"/>
          <w:rFonts w:ascii="Arial" w:hAnsi="Arial" w:cs="Arial"/>
          <w:bCs/>
          <w:lang w:val="lt-LT"/>
        </w:rPr>
        <w:t xml:space="preserve">. </w:t>
      </w:r>
      <w:r w:rsidR="00E5660D" w:rsidRPr="00217884">
        <w:rPr>
          <w:rFonts w:ascii="Arial" w:hAnsi="Arial" w:cs="Arial"/>
          <w:bCs/>
          <w:color w:val="000000" w:themeColor="text1"/>
          <w:lang w:val="lt-LT"/>
        </w:rPr>
        <w:t>Lietuvos sunkiosios atletikos čempionat</w:t>
      </w:r>
      <w:r w:rsidRPr="00217884">
        <w:rPr>
          <w:rFonts w:ascii="Arial" w:hAnsi="Arial" w:cs="Arial"/>
          <w:bCs/>
          <w:color w:val="000000" w:themeColor="text1"/>
          <w:lang w:val="lt-LT"/>
        </w:rPr>
        <w:t xml:space="preserve">as, </w:t>
      </w:r>
      <w:r w:rsidRPr="00217884">
        <w:rPr>
          <w:rStyle w:val="Numatytasispastraiposriftas2"/>
          <w:rFonts w:ascii="Arial" w:hAnsi="Arial" w:cs="Arial"/>
          <w:bCs/>
          <w:lang w:val="lt-LT"/>
        </w:rPr>
        <w:t>svorio kategorija iki 71 kg – I vieta.</w:t>
      </w:r>
    </w:p>
    <w:p w14:paraId="21F891B6" w14:textId="77777777" w:rsidR="00770B30" w:rsidRPr="00217884" w:rsidRDefault="00770B30" w:rsidP="003627F7">
      <w:pPr>
        <w:tabs>
          <w:tab w:val="left" w:pos="5040"/>
          <w:tab w:val="left" w:pos="7515"/>
        </w:tabs>
        <w:ind w:firstLine="567"/>
        <w:jc w:val="both"/>
        <w:rPr>
          <w:rFonts w:ascii="Arial" w:hAnsi="Arial" w:cs="Arial"/>
          <w:bCs/>
          <w:color w:val="000000" w:themeColor="text1"/>
          <w:lang w:val="lt-LT"/>
        </w:rPr>
      </w:pPr>
      <w:r w:rsidRPr="00217884">
        <w:rPr>
          <w:rStyle w:val="Numatytasispastraiposriftas2"/>
          <w:rFonts w:ascii="Arial" w:hAnsi="Arial" w:cs="Arial"/>
          <w:bCs/>
          <w:lang w:val="lt-LT"/>
        </w:rPr>
        <w:t>5.21.</w:t>
      </w:r>
      <w:r w:rsidR="00E5660D" w:rsidRPr="00217884">
        <w:rPr>
          <w:rFonts w:ascii="Arial" w:hAnsi="Arial" w:cs="Arial"/>
          <w:bCs/>
          <w:color w:val="000000" w:themeColor="text1"/>
          <w:lang w:val="lt-LT"/>
        </w:rPr>
        <w:t xml:space="preserve"> Lietuvos </w:t>
      </w:r>
      <w:r w:rsidRPr="00217884">
        <w:rPr>
          <w:rFonts w:ascii="Arial" w:hAnsi="Arial" w:cs="Arial"/>
          <w:bCs/>
          <w:color w:val="000000" w:themeColor="text1"/>
          <w:lang w:val="lt-LT"/>
        </w:rPr>
        <w:t xml:space="preserve">sunkiosios atletikos </w:t>
      </w:r>
      <w:r w:rsidR="00E5660D" w:rsidRPr="00217884">
        <w:rPr>
          <w:rFonts w:ascii="Arial" w:hAnsi="Arial" w:cs="Arial"/>
          <w:bCs/>
          <w:color w:val="000000" w:themeColor="text1"/>
          <w:lang w:val="lt-LT"/>
        </w:rPr>
        <w:t>atskirų veiksmų čempionat</w:t>
      </w:r>
      <w:r w:rsidRPr="00217884">
        <w:rPr>
          <w:rFonts w:ascii="Arial" w:hAnsi="Arial" w:cs="Arial"/>
          <w:bCs/>
          <w:color w:val="000000" w:themeColor="text1"/>
          <w:lang w:val="lt-LT"/>
        </w:rPr>
        <w:t>as – I vieta.</w:t>
      </w:r>
    </w:p>
    <w:p w14:paraId="4B667567" w14:textId="77777777" w:rsidR="00770B30" w:rsidRPr="00217884" w:rsidRDefault="00770B30" w:rsidP="003627F7">
      <w:pPr>
        <w:tabs>
          <w:tab w:val="left" w:pos="5040"/>
          <w:tab w:val="left" w:pos="7515"/>
        </w:tabs>
        <w:ind w:firstLine="567"/>
        <w:jc w:val="both"/>
        <w:rPr>
          <w:rFonts w:ascii="Arial" w:hAnsi="Arial" w:cs="Arial"/>
          <w:bCs/>
          <w:color w:val="000000" w:themeColor="text1"/>
          <w:lang w:val="lt-LT"/>
        </w:rPr>
      </w:pPr>
      <w:r w:rsidRPr="00217884">
        <w:rPr>
          <w:rFonts w:ascii="Arial" w:hAnsi="Arial" w:cs="Arial"/>
          <w:bCs/>
          <w:color w:val="000000" w:themeColor="text1"/>
          <w:lang w:val="lt-LT"/>
        </w:rPr>
        <w:t>5.22.</w:t>
      </w:r>
      <w:r w:rsidR="00E5660D" w:rsidRPr="00217884">
        <w:rPr>
          <w:rFonts w:ascii="Arial" w:hAnsi="Arial" w:cs="Arial"/>
          <w:bCs/>
          <w:color w:val="000000" w:themeColor="text1"/>
          <w:lang w:val="lt-LT"/>
        </w:rPr>
        <w:t xml:space="preserve"> Europos </w:t>
      </w:r>
      <w:r w:rsidRPr="00217884">
        <w:rPr>
          <w:rFonts w:ascii="Arial" w:hAnsi="Arial" w:cs="Arial"/>
          <w:bCs/>
          <w:color w:val="000000" w:themeColor="text1"/>
          <w:lang w:val="lt-LT"/>
        </w:rPr>
        <w:t xml:space="preserve">sunkiosios atletikos </w:t>
      </w:r>
      <w:r w:rsidR="00E5660D" w:rsidRPr="00217884">
        <w:rPr>
          <w:rFonts w:ascii="Arial" w:hAnsi="Arial" w:cs="Arial"/>
          <w:bCs/>
          <w:color w:val="000000" w:themeColor="text1"/>
          <w:lang w:val="lt-LT"/>
        </w:rPr>
        <w:t>čempionat</w:t>
      </w:r>
      <w:r w:rsidRPr="00217884">
        <w:rPr>
          <w:rFonts w:ascii="Arial" w:hAnsi="Arial" w:cs="Arial"/>
          <w:bCs/>
          <w:color w:val="000000" w:themeColor="text1"/>
          <w:lang w:val="lt-LT"/>
        </w:rPr>
        <w:t xml:space="preserve">as – IX </w:t>
      </w:r>
      <w:r w:rsidR="00E5660D" w:rsidRPr="00217884">
        <w:rPr>
          <w:rFonts w:ascii="Arial" w:hAnsi="Arial" w:cs="Arial"/>
          <w:bCs/>
          <w:color w:val="000000" w:themeColor="text1"/>
          <w:lang w:val="lt-LT"/>
        </w:rPr>
        <w:t>vieta</w:t>
      </w:r>
      <w:r w:rsidRPr="00217884">
        <w:rPr>
          <w:rFonts w:ascii="Arial" w:hAnsi="Arial" w:cs="Arial"/>
          <w:bCs/>
          <w:color w:val="000000" w:themeColor="text1"/>
          <w:lang w:val="lt-LT"/>
        </w:rPr>
        <w:t>.</w:t>
      </w:r>
    </w:p>
    <w:p w14:paraId="2E92684B" w14:textId="2E2F8CBB" w:rsidR="00C15C30" w:rsidRPr="00217884" w:rsidRDefault="00770B30" w:rsidP="003627F7">
      <w:pPr>
        <w:tabs>
          <w:tab w:val="left" w:pos="5040"/>
          <w:tab w:val="left" w:pos="7515"/>
        </w:tabs>
        <w:ind w:firstLine="567"/>
        <w:jc w:val="both"/>
        <w:rPr>
          <w:rStyle w:val="Numatytasispastraiposriftas2"/>
          <w:rFonts w:ascii="Arial" w:hAnsi="Arial" w:cs="Arial"/>
          <w:bCs/>
          <w:lang w:val="lt-LT"/>
        </w:rPr>
      </w:pPr>
      <w:r w:rsidRPr="00217884">
        <w:rPr>
          <w:rFonts w:ascii="Arial" w:hAnsi="Arial" w:cs="Arial"/>
          <w:bCs/>
          <w:lang w:val="lt-LT"/>
        </w:rPr>
        <w:t>5.23.</w:t>
      </w:r>
      <w:r w:rsidR="00E5660D" w:rsidRPr="00217884">
        <w:rPr>
          <w:rFonts w:ascii="Arial" w:hAnsi="Arial" w:cs="Arial"/>
          <w:bCs/>
          <w:lang w:val="lt-LT"/>
        </w:rPr>
        <w:t xml:space="preserve"> </w:t>
      </w:r>
      <w:r w:rsidRPr="00217884">
        <w:rPr>
          <w:rFonts w:ascii="Arial" w:hAnsi="Arial" w:cs="Arial"/>
          <w:bCs/>
          <w:lang w:val="lt-LT"/>
        </w:rPr>
        <w:t>P</w:t>
      </w:r>
      <w:r w:rsidR="00E5660D" w:rsidRPr="00217884">
        <w:rPr>
          <w:rFonts w:ascii="Arial" w:hAnsi="Arial" w:cs="Arial"/>
          <w:bCs/>
          <w:color w:val="000000" w:themeColor="text1"/>
          <w:lang w:val="lt-LT"/>
        </w:rPr>
        <w:t xml:space="preserve">asaulio </w:t>
      </w:r>
      <w:r w:rsidRPr="00217884">
        <w:rPr>
          <w:rFonts w:ascii="Arial" w:hAnsi="Arial" w:cs="Arial"/>
          <w:bCs/>
          <w:color w:val="000000" w:themeColor="text1"/>
          <w:lang w:val="lt-LT"/>
        </w:rPr>
        <w:t xml:space="preserve">sunkiosios atletikos </w:t>
      </w:r>
      <w:r w:rsidR="00E5660D" w:rsidRPr="00217884">
        <w:rPr>
          <w:rFonts w:ascii="Arial" w:hAnsi="Arial" w:cs="Arial"/>
          <w:bCs/>
          <w:color w:val="000000" w:themeColor="text1"/>
          <w:lang w:val="lt-LT"/>
        </w:rPr>
        <w:t>čempionat</w:t>
      </w:r>
      <w:r w:rsidRPr="00217884">
        <w:rPr>
          <w:rFonts w:ascii="Arial" w:hAnsi="Arial" w:cs="Arial"/>
          <w:bCs/>
          <w:color w:val="000000" w:themeColor="text1"/>
          <w:lang w:val="lt-LT"/>
        </w:rPr>
        <w:t>as</w:t>
      </w:r>
      <w:r w:rsidR="00E5660D" w:rsidRPr="00217884">
        <w:rPr>
          <w:rFonts w:ascii="Arial" w:hAnsi="Arial" w:cs="Arial"/>
          <w:bCs/>
          <w:color w:val="000000" w:themeColor="text1"/>
          <w:lang w:val="lt-LT"/>
        </w:rPr>
        <w:t xml:space="preserve"> </w:t>
      </w:r>
      <w:r w:rsidRPr="00217884">
        <w:rPr>
          <w:rFonts w:ascii="Arial" w:hAnsi="Arial" w:cs="Arial"/>
          <w:bCs/>
          <w:color w:val="000000" w:themeColor="text1"/>
          <w:lang w:val="lt-LT"/>
        </w:rPr>
        <w:t xml:space="preserve">– XX </w:t>
      </w:r>
      <w:r w:rsidR="00E5660D" w:rsidRPr="00217884">
        <w:rPr>
          <w:rFonts w:ascii="Arial" w:hAnsi="Arial" w:cs="Arial"/>
          <w:bCs/>
          <w:color w:val="000000" w:themeColor="text1"/>
          <w:lang w:val="lt-LT"/>
        </w:rPr>
        <w:t>viet</w:t>
      </w:r>
      <w:r w:rsidRPr="00217884">
        <w:rPr>
          <w:rFonts w:ascii="Arial" w:hAnsi="Arial" w:cs="Arial"/>
          <w:bCs/>
          <w:color w:val="000000" w:themeColor="text1"/>
          <w:lang w:val="lt-LT"/>
        </w:rPr>
        <w:t>a.</w:t>
      </w:r>
    </w:p>
    <w:p w14:paraId="69EC8A6D" w14:textId="77777777" w:rsidR="00770B30" w:rsidRPr="00217884" w:rsidRDefault="00770B30" w:rsidP="003627F7">
      <w:pPr>
        <w:tabs>
          <w:tab w:val="left" w:pos="5040"/>
        </w:tabs>
        <w:ind w:firstLine="567"/>
        <w:jc w:val="both"/>
        <w:rPr>
          <w:rFonts w:ascii="Arial" w:hAnsi="Arial" w:cs="Arial"/>
          <w:bCs/>
          <w:lang w:val="lt-LT"/>
        </w:rPr>
      </w:pPr>
      <w:r w:rsidRPr="00217884">
        <w:rPr>
          <w:rFonts w:ascii="Arial" w:hAnsi="Arial" w:cs="Arial"/>
          <w:bCs/>
          <w:lang w:val="lt-LT"/>
        </w:rPr>
        <w:t xml:space="preserve">5.24. </w:t>
      </w:r>
      <w:r w:rsidR="00C45991" w:rsidRPr="00217884">
        <w:rPr>
          <w:rFonts w:ascii="Arial" w:hAnsi="Arial" w:cs="Arial"/>
          <w:bCs/>
          <w:lang w:val="lt-LT"/>
        </w:rPr>
        <w:t>Lietuvos lengvosios atletikos čempionat</w:t>
      </w:r>
      <w:r w:rsidRPr="00217884">
        <w:rPr>
          <w:rFonts w:ascii="Arial" w:hAnsi="Arial" w:cs="Arial"/>
          <w:bCs/>
          <w:lang w:val="lt-LT"/>
        </w:rPr>
        <w:t>as – II vieta.</w:t>
      </w:r>
    </w:p>
    <w:p w14:paraId="6D8709B2" w14:textId="77777777" w:rsidR="00770B30" w:rsidRPr="00217884" w:rsidRDefault="00770B30" w:rsidP="003627F7">
      <w:pPr>
        <w:tabs>
          <w:tab w:val="left" w:pos="5040"/>
        </w:tabs>
        <w:ind w:firstLine="567"/>
        <w:jc w:val="both"/>
        <w:rPr>
          <w:rFonts w:ascii="Arial" w:hAnsi="Arial" w:cs="Arial"/>
          <w:bCs/>
          <w:lang w:val="lt-LT"/>
        </w:rPr>
      </w:pPr>
      <w:r w:rsidRPr="00217884">
        <w:rPr>
          <w:rFonts w:ascii="Arial" w:hAnsi="Arial" w:cs="Arial"/>
          <w:bCs/>
          <w:lang w:val="lt-LT"/>
        </w:rPr>
        <w:t xml:space="preserve">5.25. </w:t>
      </w:r>
      <w:r w:rsidR="00C45991" w:rsidRPr="00217884">
        <w:rPr>
          <w:rFonts w:ascii="Arial" w:hAnsi="Arial" w:cs="Arial"/>
          <w:bCs/>
          <w:lang w:val="lt-LT"/>
        </w:rPr>
        <w:t>Baltijos šalių komandini</w:t>
      </w:r>
      <w:r w:rsidRPr="00217884">
        <w:rPr>
          <w:rFonts w:ascii="Arial" w:hAnsi="Arial" w:cs="Arial"/>
          <w:bCs/>
          <w:lang w:val="lt-LT"/>
        </w:rPr>
        <w:t>s</w:t>
      </w:r>
      <w:r w:rsidR="00C45991" w:rsidRPr="00217884">
        <w:rPr>
          <w:rFonts w:ascii="Arial" w:hAnsi="Arial" w:cs="Arial"/>
          <w:bCs/>
          <w:lang w:val="lt-LT"/>
        </w:rPr>
        <w:t xml:space="preserve"> </w:t>
      </w:r>
      <w:r w:rsidRPr="00217884">
        <w:rPr>
          <w:rFonts w:ascii="Arial" w:hAnsi="Arial" w:cs="Arial"/>
          <w:bCs/>
          <w:lang w:val="lt-LT"/>
        </w:rPr>
        <w:t>lengvosios atletikos čempionatas – V vieta.</w:t>
      </w:r>
    </w:p>
    <w:p w14:paraId="5A958042" w14:textId="77777777" w:rsidR="003627F7" w:rsidRPr="00217884" w:rsidRDefault="00770B30" w:rsidP="003627F7">
      <w:pPr>
        <w:tabs>
          <w:tab w:val="left" w:pos="5040"/>
        </w:tabs>
        <w:ind w:firstLine="567"/>
        <w:jc w:val="both"/>
        <w:rPr>
          <w:rFonts w:ascii="Arial" w:hAnsi="Arial" w:cs="Arial"/>
          <w:bCs/>
          <w:lang w:val="lt-LT"/>
        </w:rPr>
      </w:pPr>
      <w:r w:rsidRPr="00217884">
        <w:rPr>
          <w:rFonts w:ascii="Arial" w:hAnsi="Arial" w:cs="Arial"/>
          <w:bCs/>
          <w:lang w:val="lt-LT"/>
        </w:rPr>
        <w:t>5.26.</w:t>
      </w:r>
      <w:r w:rsidR="00C45991" w:rsidRPr="00217884">
        <w:rPr>
          <w:rFonts w:ascii="Arial" w:hAnsi="Arial" w:cs="Arial"/>
          <w:bCs/>
          <w:lang w:val="lt-LT"/>
        </w:rPr>
        <w:t xml:space="preserve"> Latvijos Prezidento taurės </w:t>
      </w:r>
      <w:r w:rsidRPr="00217884">
        <w:rPr>
          <w:rFonts w:ascii="Arial" w:hAnsi="Arial" w:cs="Arial"/>
          <w:bCs/>
          <w:lang w:val="lt-LT"/>
        </w:rPr>
        <w:t xml:space="preserve">lengvosios atletikos </w:t>
      </w:r>
      <w:r w:rsidR="00C45991" w:rsidRPr="00217884">
        <w:rPr>
          <w:rFonts w:ascii="Arial" w:hAnsi="Arial" w:cs="Arial"/>
          <w:bCs/>
          <w:lang w:val="lt-LT"/>
        </w:rPr>
        <w:t>varžybos</w:t>
      </w:r>
      <w:r w:rsidR="003627F7" w:rsidRPr="00217884">
        <w:rPr>
          <w:rFonts w:ascii="Arial" w:hAnsi="Arial" w:cs="Arial"/>
          <w:bCs/>
          <w:lang w:val="lt-LT"/>
        </w:rPr>
        <w:t xml:space="preserve"> – V vieta</w:t>
      </w:r>
    </w:p>
    <w:p w14:paraId="2CFA8935" w14:textId="77777777" w:rsidR="003627F7" w:rsidRPr="00217884" w:rsidRDefault="003627F7" w:rsidP="003627F7">
      <w:pPr>
        <w:tabs>
          <w:tab w:val="left" w:pos="5040"/>
          <w:tab w:val="left" w:pos="7515"/>
        </w:tabs>
        <w:spacing w:line="240" w:lineRule="atLeast"/>
        <w:ind w:firstLine="567"/>
        <w:jc w:val="both"/>
        <w:rPr>
          <w:rFonts w:ascii="Arial" w:hAnsi="Arial" w:cs="Arial"/>
          <w:bCs/>
          <w:lang w:val="lt-LT"/>
        </w:rPr>
      </w:pPr>
      <w:r w:rsidRPr="00217884">
        <w:rPr>
          <w:rStyle w:val="Numatytasispastraiposriftas2"/>
          <w:rFonts w:ascii="Arial" w:hAnsi="Arial" w:cs="Arial"/>
          <w:bCs/>
          <w:lang w:val="lt-LT"/>
        </w:rPr>
        <w:t>5.27.</w:t>
      </w:r>
      <w:r w:rsidR="00D14328" w:rsidRPr="00217884">
        <w:rPr>
          <w:rStyle w:val="Numatytasispastraiposriftas2"/>
          <w:rFonts w:ascii="Arial" w:hAnsi="Arial" w:cs="Arial"/>
          <w:bCs/>
          <w:lang w:val="lt-LT"/>
        </w:rPr>
        <w:t xml:space="preserve"> </w:t>
      </w:r>
      <w:r w:rsidR="00D96C91" w:rsidRPr="00217884">
        <w:rPr>
          <w:rFonts w:ascii="Arial" w:hAnsi="Arial" w:cs="Arial"/>
          <w:bCs/>
          <w:lang w:val="lt-LT"/>
        </w:rPr>
        <w:t>Lietuvos jaunių sunkiosios at</w:t>
      </w:r>
      <w:r w:rsidR="00F6191E" w:rsidRPr="00217884">
        <w:rPr>
          <w:rFonts w:ascii="Arial" w:hAnsi="Arial" w:cs="Arial"/>
          <w:bCs/>
          <w:lang w:val="lt-LT"/>
        </w:rPr>
        <w:t>letikos čempionat</w:t>
      </w:r>
      <w:r w:rsidRPr="00217884">
        <w:rPr>
          <w:rFonts w:ascii="Arial" w:hAnsi="Arial" w:cs="Arial"/>
          <w:bCs/>
          <w:lang w:val="lt-LT"/>
        </w:rPr>
        <w:t>as</w:t>
      </w:r>
      <w:r w:rsidR="00A71E24" w:rsidRPr="00217884">
        <w:rPr>
          <w:rFonts w:ascii="Arial" w:hAnsi="Arial" w:cs="Arial"/>
          <w:bCs/>
          <w:lang w:val="lt-LT"/>
        </w:rPr>
        <w:t xml:space="preserve"> iki 17 m </w:t>
      </w:r>
      <w:r w:rsidRPr="00217884">
        <w:rPr>
          <w:rFonts w:ascii="Arial" w:hAnsi="Arial" w:cs="Arial"/>
          <w:bCs/>
          <w:lang w:val="lt-LT"/>
        </w:rPr>
        <w:t>– I vieta</w:t>
      </w:r>
    </w:p>
    <w:p w14:paraId="46B997DF" w14:textId="6684477C" w:rsidR="00455280" w:rsidRPr="00217884" w:rsidRDefault="003627F7" w:rsidP="003627F7">
      <w:pPr>
        <w:tabs>
          <w:tab w:val="left" w:pos="5040"/>
          <w:tab w:val="left" w:pos="7515"/>
        </w:tabs>
        <w:spacing w:line="240" w:lineRule="atLeast"/>
        <w:ind w:firstLine="567"/>
        <w:jc w:val="both"/>
        <w:rPr>
          <w:rStyle w:val="Numatytasispastraiposriftas2"/>
          <w:rFonts w:ascii="Arial" w:hAnsi="Arial" w:cs="Arial"/>
          <w:bCs/>
          <w:lang w:val="lt-LT"/>
        </w:rPr>
      </w:pPr>
      <w:r w:rsidRPr="00217884">
        <w:rPr>
          <w:rFonts w:ascii="Arial" w:hAnsi="Arial" w:cs="Arial"/>
          <w:bCs/>
          <w:lang w:val="lt-LT"/>
        </w:rPr>
        <w:t>5.28.</w:t>
      </w:r>
      <w:r w:rsidR="00A71E24" w:rsidRPr="00217884">
        <w:rPr>
          <w:rFonts w:ascii="Arial" w:hAnsi="Arial" w:cs="Arial"/>
          <w:bCs/>
          <w:lang w:val="lt-LT"/>
        </w:rPr>
        <w:t xml:space="preserve"> Europos jaunių </w:t>
      </w:r>
      <w:r w:rsidRPr="00217884">
        <w:rPr>
          <w:rFonts w:ascii="Arial" w:hAnsi="Arial" w:cs="Arial"/>
          <w:bCs/>
          <w:lang w:val="lt-LT"/>
        </w:rPr>
        <w:t xml:space="preserve">sunkiosios atletikos čempionatas </w:t>
      </w:r>
      <w:r w:rsidR="00A71E24" w:rsidRPr="00217884">
        <w:rPr>
          <w:rFonts w:ascii="Arial" w:hAnsi="Arial" w:cs="Arial"/>
          <w:bCs/>
          <w:lang w:val="lt-LT"/>
        </w:rPr>
        <w:t xml:space="preserve">iki 17 m. </w:t>
      </w:r>
      <w:r w:rsidRPr="00217884">
        <w:rPr>
          <w:rFonts w:ascii="Arial" w:hAnsi="Arial" w:cs="Arial"/>
          <w:bCs/>
          <w:lang w:val="lt-LT"/>
        </w:rPr>
        <w:t>– IX v</w:t>
      </w:r>
      <w:r w:rsidR="00D96C91" w:rsidRPr="00217884">
        <w:rPr>
          <w:rFonts w:ascii="Arial" w:hAnsi="Arial" w:cs="Arial"/>
          <w:bCs/>
          <w:lang w:val="lt-LT"/>
        </w:rPr>
        <w:t>iet</w:t>
      </w:r>
      <w:r w:rsidRPr="00217884">
        <w:rPr>
          <w:rFonts w:ascii="Arial" w:hAnsi="Arial" w:cs="Arial"/>
          <w:bCs/>
          <w:lang w:val="lt-LT"/>
        </w:rPr>
        <w:t>a</w:t>
      </w:r>
      <w:r w:rsidR="00F6191E" w:rsidRPr="00217884">
        <w:rPr>
          <w:rFonts w:ascii="Arial" w:hAnsi="Arial" w:cs="Arial"/>
          <w:bCs/>
          <w:lang w:val="lt-LT"/>
        </w:rPr>
        <w:t>.</w:t>
      </w:r>
    </w:p>
    <w:p w14:paraId="39A167C3" w14:textId="77777777" w:rsidR="003627F7" w:rsidRPr="00217884" w:rsidRDefault="003627F7" w:rsidP="003627F7">
      <w:pPr>
        <w:tabs>
          <w:tab w:val="left" w:pos="5040"/>
        </w:tabs>
        <w:ind w:firstLine="567"/>
        <w:jc w:val="both"/>
        <w:rPr>
          <w:rFonts w:ascii="Arial" w:eastAsia="Calibri" w:hAnsi="Arial" w:cs="Arial"/>
          <w:bCs/>
          <w:lang w:val="lt-LT"/>
        </w:rPr>
      </w:pPr>
      <w:r w:rsidRPr="00217884">
        <w:rPr>
          <w:rFonts w:ascii="Arial" w:hAnsi="Arial" w:cs="Arial"/>
          <w:bCs/>
          <w:lang w:val="lt-LT"/>
        </w:rPr>
        <w:t xml:space="preserve">5.30. </w:t>
      </w:r>
      <w:r w:rsidR="002E786B" w:rsidRPr="00217884">
        <w:rPr>
          <w:rFonts w:ascii="Arial" w:eastAsia="Calibri" w:hAnsi="Arial" w:cs="Arial"/>
          <w:bCs/>
          <w:lang w:val="lt-LT"/>
        </w:rPr>
        <w:t>Baltijos šalių</w:t>
      </w:r>
      <w:r w:rsidRPr="00217884">
        <w:rPr>
          <w:rFonts w:ascii="Arial" w:eastAsia="Calibri" w:hAnsi="Arial" w:cs="Arial"/>
          <w:bCs/>
          <w:lang w:val="lt-LT"/>
        </w:rPr>
        <w:t xml:space="preserve"> stalo teniso čempionatas – I vieta.</w:t>
      </w:r>
    </w:p>
    <w:p w14:paraId="590413B6" w14:textId="3ACFECE9" w:rsidR="00C15C30" w:rsidRPr="00217884" w:rsidRDefault="003627F7" w:rsidP="003627F7">
      <w:pPr>
        <w:tabs>
          <w:tab w:val="left" w:pos="5040"/>
        </w:tabs>
        <w:ind w:firstLine="567"/>
        <w:jc w:val="both"/>
        <w:rPr>
          <w:rFonts w:ascii="Arial" w:hAnsi="Arial" w:cs="Arial"/>
          <w:bCs/>
          <w:lang w:val="lt-LT" w:eastAsia="en-US"/>
        </w:rPr>
      </w:pPr>
      <w:r w:rsidRPr="00217884">
        <w:rPr>
          <w:rFonts w:ascii="Arial" w:eastAsia="Calibri" w:hAnsi="Arial" w:cs="Arial"/>
          <w:bCs/>
          <w:lang w:val="lt-LT"/>
        </w:rPr>
        <w:t>5.31.</w:t>
      </w:r>
      <w:r w:rsidR="00F6191E" w:rsidRPr="00217884">
        <w:rPr>
          <w:rFonts w:ascii="Arial" w:eastAsia="Calibri" w:hAnsi="Arial" w:cs="Arial"/>
          <w:bCs/>
          <w:lang w:val="lt-LT"/>
        </w:rPr>
        <w:t xml:space="preserve"> Lietuvos</w:t>
      </w:r>
      <w:r w:rsidRPr="00217884">
        <w:rPr>
          <w:rFonts w:ascii="Arial" w:eastAsia="Calibri" w:hAnsi="Arial" w:cs="Arial"/>
          <w:bCs/>
          <w:lang w:val="lt-LT"/>
        </w:rPr>
        <w:t xml:space="preserve"> </w:t>
      </w:r>
      <w:r w:rsidR="00763B79" w:rsidRPr="00217884">
        <w:rPr>
          <w:rFonts w:ascii="Arial" w:eastAsia="Calibri" w:hAnsi="Arial" w:cs="Arial"/>
          <w:bCs/>
          <w:lang w:val="lt-LT"/>
        </w:rPr>
        <w:t>komandini</w:t>
      </w:r>
      <w:r w:rsidRPr="00217884">
        <w:rPr>
          <w:rFonts w:ascii="Arial" w:eastAsia="Calibri" w:hAnsi="Arial" w:cs="Arial"/>
          <w:bCs/>
          <w:lang w:val="lt-LT"/>
        </w:rPr>
        <w:t>s stalo teniso</w:t>
      </w:r>
      <w:r w:rsidR="002E786B" w:rsidRPr="00217884">
        <w:rPr>
          <w:rFonts w:ascii="Arial" w:eastAsia="Calibri" w:hAnsi="Arial" w:cs="Arial"/>
          <w:bCs/>
          <w:lang w:val="lt-LT"/>
        </w:rPr>
        <w:t xml:space="preserve"> </w:t>
      </w:r>
      <w:r w:rsidR="00763B79" w:rsidRPr="00217884">
        <w:rPr>
          <w:rFonts w:ascii="Arial" w:eastAsia="Calibri" w:hAnsi="Arial" w:cs="Arial"/>
          <w:bCs/>
          <w:lang w:val="lt-LT"/>
        </w:rPr>
        <w:t>čempionat</w:t>
      </w:r>
      <w:r w:rsidRPr="00217884">
        <w:rPr>
          <w:rFonts w:ascii="Arial" w:eastAsia="Calibri" w:hAnsi="Arial" w:cs="Arial"/>
          <w:bCs/>
          <w:lang w:val="lt-LT"/>
        </w:rPr>
        <w:t>as – I vieta</w:t>
      </w:r>
      <w:r w:rsidR="00F6191E" w:rsidRPr="00217884">
        <w:rPr>
          <w:rFonts w:ascii="Arial" w:eastAsia="Calibri" w:hAnsi="Arial" w:cs="Arial"/>
          <w:bCs/>
          <w:lang w:val="lt-LT"/>
        </w:rPr>
        <w:t>.</w:t>
      </w:r>
    </w:p>
    <w:p w14:paraId="0C7514D2" w14:textId="77777777" w:rsidR="00F6191E" w:rsidRPr="00217884" w:rsidRDefault="00F6191E" w:rsidP="003627F7">
      <w:pPr>
        <w:tabs>
          <w:tab w:val="left" w:pos="5040"/>
        </w:tabs>
        <w:ind w:firstLine="567"/>
        <w:jc w:val="both"/>
        <w:rPr>
          <w:rFonts w:ascii="Arial" w:hAnsi="Arial" w:cs="Arial"/>
          <w:bCs/>
          <w:lang w:val="lt-LT"/>
        </w:rPr>
      </w:pPr>
    </w:p>
    <w:p w14:paraId="02AC7EC1" w14:textId="77777777" w:rsidR="00F06F2E" w:rsidRPr="00217884" w:rsidRDefault="006870C7" w:rsidP="003627F7">
      <w:pPr>
        <w:tabs>
          <w:tab w:val="left" w:pos="5040"/>
        </w:tabs>
        <w:ind w:firstLine="567"/>
        <w:jc w:val="both"/>
        <w:rPr>
          <w:rFonts w:ascii="Arial" w:hAnsi="Arial" w:cs="Arial"/>
          <w:b/>
          <w:lang w:val="lt-LT"/>
        </w:rPr>
      </w:pPr>
      <w:r w:rsidRPr="00217884">
        <w:rPr>
          <w:rFonts w:ascii="Arial" w:hAnsi="Arial" w:cs="Arial"/>
          <w:b/>
          <w:lang w:val="lt-LT"/>
        </w:rPr>
        <w:t>6</w:t>
      </w:r>
      <w:r w:rsidR="00F06F2E" w:rsidRPr="00217884">
        <w:rPr>
          <w:rFonts w:ascii="Arial" w:hAnsi="Arial" w:cs="Arial"/>
          <w:b/>
          <w:lang w:val="lt-LT"/>
        </w:rPr>
        <w:t>. Įstaigoje atlikti kitų institucijų patikrinimai, jų rezultatai.</w:t>
      </w:r>
    </w:p>
    <w:p w14:paraId="2E876A03" w14:textId="4DB37775" w:rsidR="00A04AFA" w:rsidRPr="00217884" w:rsidRDefault="00573E4C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Patikrinimų 202</w:t>
      </w:r>
      <w:r w:rsidR="00005213" w:rsidRPr="00217884">
        <w:rPr>
          <w:rFonts w:ascii="Arial" w:hAnsi="Arial" w:cs="Arial"/>
          <w:lang w:val="lt-LT"/>
        </w:rPr>
        <w:t>4</w:t>
      </w:r>
      <w:r w:rsidRPr="00217884">
        <w:rPr>
          <w:rFonts w:ascii="Arial" w:hAnsi="Arial" w:cs="Arial"/>
          <w:lang w:val="lt-LT"/>
        </w:rPr>
        <w:t xml:space="preserve"> m. įstaigoje nebuvo.</w:t>
      </w:r>
    </w:p>
    <w:p w14:paraId="1BFABBE7" w14:textId="77777777" w:rsidR="00573E4C" w:rsidRPr="00217884" w:rsidRDefault="00573E4C" w:rsidP="003627F7">
      <w:pPr>
        <w:tabs>
          <w:tab w:val="left" w:pos="5040"/>
        </w:tabs>
        <w:ind w:firstLine="567"/>
        <w:jc w:val="both"/>
        <w:rPr>
          <w:rFonts w:ascii="Arial" w:hAnsi="Arial" w:cs="Arial"/>
          <w:b/>
          <w:lang w:val="lt-LT"/>
        </w:rPr>
      </w:pPr>
    </w:p>
    <w:p w14:paraId="7D0749FB" w14:textId="77777777" w:rsidR="00F06F2E" w:rsidRPr="00217884" w:rsidRDefault="006870C7" w:rsidP="003627F7">
      <w:pPr>
        <w:tabs>
          <w:tab w:val="left" w:pos="5040"/>
        </w:tabs>
        <w:ind w:firstLine="567"/>
        <w:jc w:val="both"/>
        <w:rPr>
          <w:rFonts w:ascii="Arial" w:hAnsi="Arial" w:cs="Arial"/>
          <w:b/>
          <w:lang w:val="lt-LT"/>
        </w:rPr>
      </w:pPr>
      <w:r w:rsidRPr="00217884">
        <w:rPr>
          <w:rFonts w:ascii="Arial" w:hAnsi="Arial" w:cs="Arial"/>
          <w:b/>
          <w:lang w:val="lt-LT"/>
        </w:rPr>
        <w:t>7</w:t>
      </w:r>
      <w:r w:rsidR="00F06F2E" w:rsidRPr="00217884">
        <w:rPr>
          <w:rFonts w:ascii="Arial" w:hAnsi="Arial" w:cs="Arial"/>
          <w:b/>
          <w:lang w:val="lt-LT"/>
        </w:rPr>
        <w:t>. Vadovo veikla įgyvendinant įstaigos tikslus, bendradarbiaujant su socialiniais partneriais, kitomis įstaigomis.</w:t>
      </w:r>
    </w:p>
    <w:p w14:paraId="1BAE23D0" w14:textId="446FA83D" w:rsidR="00097BC9" w:rsidRPr="00217884" w:rsidRDefault="00C26AD6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 xml:space="preserve">Įstaiga </w:t>
      </w:r>
      <w:r w:rsidRPr="00217884">
        <w:rPr>
          <w:rFonts w:ascii="Arial" w:hAnsi="Arial" w:cs="Arial"/>
          <w:shd w:val="clear" w:color="auto" w:fill="FFFFFF" w:themeFill="background1"/>
          <w:lang w:val="lt-LT"/>
        </w:rPr>
        <w:t>202</w:t>
      </w:r>
      <w:r w:rsidR="00005213" w:rsidRPr="00217884">
        <w:rPr>
          <w:rFonts w:ascii="Arial" w:hAnsi="Arial" w:cs="Arial"/>
          <w:shd w:val="clear" w:color="auto" w:fill="FFFFFF" w:themeFill="background1"/>
          <w:lang w:val="lt-LT"/>
        </w:rPr>
        <w:t>4</w:t>
      </w:r>
      <w:r w:rsidR="004C6DFA" w:rsidRPr="00217884">
        <w:rPr>
          <w:rFonts w:ascii="Arial" w:hAnsi="Arial" w:cs="Arial"/>
          <w:lang w:val="lt-LT"/>
        </w:rPr>
        <w:t xml:space="preserve"> metais</w:t>
      </w:r>
      <w:r w:rsidR="00ED5DDE" w:rsidRPr="00217884">
        <w:rPr>
          <w:rFonts w:ascii="Arial" w:hAnsi="Arial" w:cs="Arial"/>
          <w:lang w:val="lt-LT"/>
        </w:rPr>
        <w:t xml:space="preserve"> toliau</w:t>
      </w:r>
      <w:r w:rsidR="004C6DFA" w:rsidRPr="00217884">
        <w:rPr>
          <w:rFonts w:ascii="Arial" w:hAnsi="Arial" w:cs="Arial"/>
          <w:lang w:val="lt-LT"/>
        </w:rPr>
        <w:t xml:space="preserve"> aktyviai bendradarbia</w:t>
      </w:r>
      <w:r w:rsidR="00ED5DDE" w:rsidRPr="00217884">
        <w:rPr>
          <w:rFonts w:ascii="Arial" w:hAnsi="Arial" w:cs="Arial"/>
          <w:lang w:val="lt-LT"/>
        </w:rPr>
        <w:t>uja</w:t>
      </w:r>
      <w:r w:rsidR="004C6DFA" w:rsidRPr="00217884">
        <w:rPr>
          <w:rFonts w:ascii="Arial" w:hAnsi="Arial" w:cs="Arial"/>
          <w:lang w:val="lt-LT"/>
        </w:rPr>
        <w:t xml:space="preserve"> su</w:t>
      </w:r>
      <w:r w:rsidR="001D4641" w:rsidRPr="00217884">
        <w:rPr>
          <w:rFonts w:ascii="Arial" w:hAnsi="Arial" w:cs="Arial"/>
          <w:lang w:val="lt-LT"/>
        </w:rPr>
        <w:t>:</w:t>
      </w:r>
      <w:r w:rsidR="004C6DFA" w:rsidRPr="00217884">
        <w:rPr>
          <w:rFonts w:ascii="Arial" w:hAnsi="Arial" w:cs="Arial"/>
          <w:lang w:val="lt-LT"/>
        </w:rPr>
        <w:t xml:space="preserve"> </w:t>
      </w:r>
      <w:r w:rsidR="00990BF9" w:rsidRPr="00217884">
        <w:rPr>
          <w:rFonts w:ascii="Arial" w:hAnsi="Arial" w:cs="Arial"/>
          <w:lang w:val="lt-LT"/>
        </w:rPr>
        <w:t xml:space="preserve">Gargždų socialinių paslaugų centru, </w:t>
      </w:r>
      <w:r w:rsidR="004C6DFA" w:rsidRPr="00217884">
        <w:rPr>
          <w:rFonts w:ascii="Arial" w:hAnsi="Arial" w:cs="Arial"/>
          <w:lang w:val="lt-LT"/>
        </w:rPr>
        <w:t>Klaipėdos rajono Visuo</w:t>
      </w:r>
      <w:r w:rsidR="006F0624" w:rsidRPr="00217884">
        <w:rPr>
          <w:rFonts w:ascii="Arial" w:hAnsi="Arial" w:cs="Arial"/>
          <w:lang w:val="lt-LT"/>
        </w:rPr>
        <w:t>menės sveikatos biuru</w:t>
      </w:r>
      <w:r w:rsidR="00E4577A" w:rsidRPr="00217884">
        <w:rPr>
          <w:rFonts w:ascii="Arial" w:hAnsi="Arial" w:cs="Arial"/>
          <w:lang w:val="lt-LT"/>
        </w:rPr>
        <w:t>,</w:t>
      </w:r>
      <w:r w:rsidR="00990BF9" w:rsidRPr="00217884">
        <w:rPr>
          <w:rFonts w:ascii="Arial" w:hAnsi="Arial" w:cs="Arial"/>
          <w:lang w:val="lt-LT"/>
        </w:rPr>
        <w:t xml:space="preserve"> Gargždų mokyklomis,</w:t>
      </w:r>
      <w:r w:rsidR="004C6DFA" w:rsidRPr="00217884">
        <w:rPr>
          <w:rFonts w:ascii="Arial" w:hAnsi="Arial" w:cs="Arial"/>
          <w:lang w:val="lt-LT"/>
        </w:rPr>
        <w:t xml:space="preserve"> </w:t>
      </w:r>
      <w:r w:rsidR="00FE2AFB" w:rsidRPr="00217884">
        <w:rPr>
          <w:rFonts w:ascii="Arial" w:hAnsi="Arial" w:cs="Arial"/>
          <w:lang w:val="lt-LT"/>
        </w:rPr>
        <w:t>Lietuvos organizacija</w:t>
      </w:r>
      <w:r w:rsidR="00DD398C" w:rsidRPr="00217884">
        <w:rPr>
          <w:rFonts w:ascii="Arial" w:hAnsi="Arial" w:cs="Arial"/>
          <w:lang w:val="lt-LT"/>
        </w:rPr>
        <w:t xml:space="preserve"> ,,</w:t>
      </w:r>
      <w:r w:rsidR="00FE2AFB" w:rsidRPr="00217884">
        <w:rPr>
          <w:rFonts w:ascii="Arial" w:hAnsi="Arial" w:cs="Arial"/>
          <w:lang w:val="lt-LT"/>
        </w:rPr>
        <w:t>Sportas visiems</w:t>
      </w:r>
      <w:r w:rsidR="00DD398C" w:rsidRPr="00217884">
        <w:rPr>
          <w:rFonts w:ascii="Arial" w:hAnsi="Arial" w:cs="Arial"/>
          <w:lang w:val="lt-LT"/>
        </w:rPr>
        <w:t>“</w:t>
      </w:r>
      <w:r w:rsidR="00097BC9" w:rsidRPr="00217884">
        <w:rPr>
          <w:rFonts w:ascii="Arial" w:hAnsi="Arial" w:cs="Arial"/>
          <w:lang w:val="lt-LT"/>
        </w:rPr>
        <w:t>, Lietuvos krepšinio</w:t>
      </w:r>
      <w:r w:rsidR="00DD398C" w:rsidRPr="00217884">
        <w:rPr>
          <w:rFonts w:ascii="Arial" w:hAnsi="Arial" w:cs="Arial"/>
          <w:lang w:val="lt-LT"/>
        </w:rPr>
        <w:t xml:space="preserve"> federacija</w:t>
      </w:r>
      <w:r w:rsidR="001D4641" w:rsidRPr="00217884">
        <w:rPr>
          <w:rFonts w:ascii="Arial" w:hAnsi="Arial" w:cs="Arial"/>
          <w:lang w:val="lt-LT"/>
        </w:rPr>
        <w:t xml:space="preserve">, </w:t>
      </w:r>
      <w:r w:rsidR="00FE2AFB" w:rsidRPr="00217884">
        <w:rPr>
          <w:rFonts w:ascii="Arial" w:hAnsi="Arial" w:cs="Arial"/>
          <w:lang w:val="lt-LT"/>
        </w:rPr>
        <w:t>su visomis Klaipėdos rajono organizacijomis</w:t>
      </w:r>
      <w:r w:rsidR="00E4577A" w:rsidRPr="00217884">
        <w:rPr>
          <w:rFonts w:ascii="Arial" w:hAnsi="Arial" w:cs="Arial"/>
          <w:lang w:val="lt-LT"/>
        </w:rPr>
        <w:t>,</w:t>
      </w:r>
      <w:r w:rsidR="00FE2AFB" w:rsidRPr="00217884">
        <w:rPr>
          <w:rFonts w:ascii="Arial" w:hAnsi="Arial" w:cs="Arial"/>
          <w:lang w:val="lt-LT"/>
        </w:rPr>
        <w:t xml:space="preserve"> propaguojan</w:t>
      </w:r>
      <w:r w:rsidR="001D4641" w:rsidRPr="00217884">
        <w:rPr>
          <w:rFonts w:ascii="Arial" w:hAnsi="Arial" w:cs="Arial"/>
          <w:lang w:val="lt-LT"/>
        </w:rPr>
        <w:t>čiomis</w:t>
      </w:r>
      <w:r w:rsidR="00ED5DDE" w:rsidRPr="00217884">
        <w:rPr>
          <w:rFonts w:ascii="Arial" w:hAnsi="Arial" w:cs="Arial"/>
          <w:lang w:val="lt-LT"/>
        </w:rPr>
        <w:t xml:space="preserve"> mėgėjų sportą rajone, su aukšto meistriškumo komandomis</w:t>
      </w:r>
      <w:r w:rsidR="00650616" w:rsidRPr="00217884">
        <w:rPr>
          <w:rFonts w:ascii="Arial" w:hAnsi="Arial" w:cs="Arial"/>
          <w:lang w:val="lt-LT"/>
        </w:rPr>
        <w:t>, Gargždų kultūros centru, Šaulių organizacija.</w:t>
      </w:r>
    </w:p>
    <w:p w14:paraId="0241072D" w14:textId="77777777" w:rsidR="0003696B" w:rsidRPr="00217884" w:rsidRDefault="0003696B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 xml:space="preserve">Sporto centras vykdo </w:t>
      </w:r>
      <w:r w:rsidR="00A25714" w:rsidRPr="00217884">
        <w:rPr>
          <w:rFonts w:ascii="Arial" w:hAnsi="Arial" w:cs="Arial"/>
          <w:lang w:val="lt-LT"/>
        </w:rPr>
        <w:t>„Sportininkų, reprezentuojančių Klaipėdos rajono savivaldybę aukšto sporto meistriškumo sporto varžybose“ programą.</w:t>
      </w:r>
      <w:r w:rsidR="00BC6699" w:rsidRPr="00217884">
        <w:rPr>
          <w:rFonts w:ascii="Arial" w:hAnsi="Arial" w:cs="Arial"/>
          <w:lang w:val="lt-LT"/>
        </w:rPr>
        <w:t xml:space="preserve"> Didelį darbą įstaiga atliko </w:t>
      </w:r>
      <w:r w:rsidR="009F3E47" w:rsidRPr="00217884">
        <w:rPr>
          <w:rFonts w:ascii="Arial" w:hAnsi="Arial" w:cs="Arial"/>
          <w:lang w:val="lt-LT"/>
        </w:rPr>
        <w:t>įgyvendinant Klaipėdos rajono dalyvaujamąjį</w:t>
      </w:r>
      <w:r w:rsidR="00BC6699" w:rsidRPr="00217884">
        <w:rPr>
          <w:rFonts w:ascii="Arial" w:hAnsi="Arial" w:cs="Arial"/>
          <w:lang w:val="lt-LT"/>
        </w:rPr>
        <w:t xml:space="preserve"> biu</w:t>
      </w:r>
      <w:r w:rsidR="009F3E47" w:rsidRPr="00217884">
        <w:rPr>
          <w:rFonts w:ascii="Arial" w:hAnsi="Arial" w:cs="Arial"/>
          <w:lang w:val="lt-LT"/>
        </w:rPr>
        <w:t>džetą</w:t>
      </w:r>
      <w:r w:rsidR="00F86069" w:rsidRPr="00217884">
        <w:rPr>
          <w:rFonts w:ascii="Arial" w:hAnsi="Arial" w:cs="Arial"/>
          <w:lang w:val="lt-LT"/>
        </w:rPr>
        <w:t>.</w:t>
      </w:r>
      <w:r w:rsidR="009F3E47" w:rsidRPr="00217884">
        <w:rPr>
          <w:rFonts w:ascii="Arial" w:hAnsi="Arial" w:cs="Arial"/>
          <w:lang w:val="lt-LT"/>
        </w:rPr>
        <w:t xml:space="preserve"> Įgyvendina </w:t>
      </w:r>
      <w:r w:rsidR="00650616" w:rsidRPr="00217884">
        <w:rPr>
          <w:rFonts w:ascii="Arial" w:hAnsi="Arial" w:cs="Arial"/>
          <w:lang w:val="lt-LT"/>
        </w:rPr>
        <w:t>Klaipėdos rajono</w:t>
      </w:r>
      <w:r w:rsidR="00BD248F" w:rsidRPr="00217884">
        <w:rPr>
          <w:rFonts w:ascii="Arial" w:hAnsi="Arial" w:cs="Arial"/>
          <w:lang w:val="lt-LT"/>
        </w:rPr>
        <w:t xml:space="preserve"> savivaldybės Tarybos</w:t>
      </w:r>
      <w:r w:rsidR="00650616" w:rsidRPr="00217884">
        <w:rPr>
          <w:rFonts w:ascii="Arial" w:hAnsi="Arial" w:cs="Arial"/>
          <w:lang w:val="lt-LT"/>
        </w:rPr>
        <w:t xml:space="preserve"> </w:t>
      </w:r>
      <w:r w:rsidR="009F3E47" w:rsidRPr="00217884">
        <w:rPr>
          <w:rFonts w:ascii="Arial" w:hAnsi="Arial" w:cs="Arial"/>
          <w:lang w:val="lt-LT"/>
        </w:rPr>
        <w:t>patvirtint</w:t>
      </w:r>
      <w:r w:rsidR="004465BC" w:rsidRPr="00217884">
        <w:rPr>
          <w:rFonts w:ascii="Arial" w:hAnsi="Arial" w:cs="Arial"/>
          <w:lang w:val="lt-LT"/>
        </w:rPr>
        <w:t>ą</w:t>
      </w:r>
      <w:r w:rsidR="009F3E47" w:rsidRPr="00217884">
        <w:rPr>
          <w:rFonts w:ascii="Arial" w:hAnsi="Arial" w:cs="Arial"/>
          <w:lang w:val="lt-LT"/>
        </w:rPr>
        <w:t xml:space="preserve"> </w:t>
      </w:r>
      <w:r w:rsidR="00650616" w:rsidRPr="00217884">
        <w:rPr>
          <w:rFonts w:ascii="Arial" w:hAnsi="Arial" w:cs="Arial"/>
          <w:lang w:val="lt-LT"/>
        </w:rPr>
        <w:t>sportininkų premijavimo programą.</w:t>
      </w:r>
    </w:p>
    <w:p w14:paraId="13BCE9F2" w14:textId="77777777" w:rsidR="00DD398C" w:rsidRPr="00217884" w:rsidRDefault="00DD398C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</w:p>
    <w:p w14:paraId="51679CEA" w14:textId="129A4FEC" w:rsidR="00902B3B" w:rsidRPr="00217884" w:rsidRDefault="006870C7" w:rsidP="003627F7">
      <w:pPr>
        <w:tabs>
          <w:tab w:val="left" w:pos="5040"/>
        </w:tabs>
        <w:ind w:firstLine="567"/>
        <w:jc w:val="both"/>
        <w:rPr>
          <w:rFonts w:ascii="Arial" w:hAnsi="Arial" w:cs="Arial"/>
          <w:b/>
          <w:lang w:val="lt-LT"/>
        </w:rPr>
      </w:pPr>
      <w:r w:rsidRPr="00217884">
        <w:rPr>
          <w:rFonts w:ascii="Arial" w:hAnsi="Arial" w:cs="Arial"/>
          <w:b/>
          <w:lang w:val="lt-LT"/>
        </w:rPr>
        <w:t>7</w:t>
      </w:r>
      <w:r w:rsidR="00F06F2E" w:rsidRPr="00217884">
        <w:rPr>
          <w:rFonts w:ascii="Arial" w:hAnsi="Arial" w:cs="Arial"/>
          <w:b/>
          <w:lang w:val="lt-LT"/>
        </w:rPr>
        <w:t>.1. Iškeltų vadovui prioritetinių veiklų</w:t>
      </w:r>
      <w:r w:rsidR="00ED5DDE" w:rsidRPr="00217884">
        <w:rPr>
          <w:rFonts w:ascii="Arial" w:hAnsi="Arial" w:cs="Arial"/>
          <w:b/>
          <w:lang w:val="lt-LT"/>
        </w:rPr>
        <w:t xml:space="preserve"> įgyvendinimas, suformuotos 202</w:t>
      </w:r>
      <w:r w:rsidR="008D4629" w:rsidRPr="00217884">
        <w:rPr>
          <w:rFonts w:ascii="Arial" w:hAnsi="Arial" w:cs="Arial"/>
          <w:b/>
          <w:lang w:val="lt-LT"/>
        </w:rPr>
        <w:t>4</w:t>
      </w:r>
      <w:r w:rsidR="00F06F2E" w:rsidRPr="00217884">
        <w:rPr>
          <w:rFonts w:ascii="Arial" w:hAnsi="Arial" w:cs="Arial"/>
          <w:b/>
          <w:lang w:val="lt-LT"/>
        </w:rPr>
        <w:t xml:space="preserve"> metų ve</w:t>
      </w:r>
      <w:r w:rsidR="00902B3B" w:rsidRPr="00217884">
        <w:rPr>
          <w:rFonts w:ascii="Arial" w:hAnsi="Arial" w:cs="Arial"/>
          <w:b/>
          <w:lang w:val="lt-LT"/>
        </w:rPr>
        <w:t>iklos užduotys ir jų rezultatas.</w:t>
      </w:r>
    </w:p>
    <w:p w14:paraId="0EFBB01A" w14:textId="12D9FBF7" w:rsidR="00F06F2E" w:rsidRPr="00217884" w:rsidRDefault="00902B3B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V</w:t>
      </w:r>
      <w:r w:rsidR="00FE2AFB" w:rsidRPr="00217884">
        <w:rPr>
          <w:rFonts w:ascii="Arial" w:hAnsi="Arial" w:cs="Arial"/>
          <w:lang w:val="lt-LT"/>
        </w:rPr>
        <w:t>isos vadovui iškeltos užduotys buvo įgyvendintos, tai atsispin</w:t>
      </w:r>
      <w:r w:rsidR="009E2FFD" w:rsidRPr="00217884">
        <w:rPr>
          <w:rFonts w:ascii="Arial" w:hAnsi="Arial" w:cs="Arial"/>
          <w:lang w:val="lt-LT"/>
        </w:rPr>
        <w:t xml:space="preserve">di </w:t>
      </w:r>
      <w:r w:rsidR="009F3E47" w:rsidRPr="00217884">
        <w:rPr>
          <w:rFonts w:ascii="Arial" w:hAnsi="Arial" w:cs="Arial"/>
          <w:lang w:val="lt-LT"/>
        </w:rPr>
        <w:t>202</w:t>
      </w:r>
      <w:r w:rsidR="008D4629" w:rsidRPr="00217884">
        <w:rPr>
          <w:rFonts w:ascii="Arial" w:hAnsi="Arial" w:cs="Arial"/>
          <w:lang w:val="lt-LT"/>
        </w:rPr>
        <w:t>4</w:t>
      </w:r>
      <w:r w:rsidR="00A04AFA" w:rsidRPr="00217884">
        <w:rPr>
          <w:rFonts w:ascii="Arial" w:hAnsi="Arial" w:cs="Arial"/>
          <w:lang w:val="lt-LT"/>
        </w:rPr>
        <w:t xml:space="preserve"> m. </w:t>
      </w:r>
      <w:r w:rsidR="009E2FFD" w:rsidRPr="00217884">
        <w:rPr>
          <w:rFonts w:ascii="Arial" w:hAnsi="Arial" w:cs="Arial"/>
          <w:lang w:val="lt-LT"/>
        </w:rPr>
        <w:t xml:space="preserve">vadovų vertinimo </w:t>
      </w:r>
      <w:r w:rsidR="00A04AFA" w:rsidRPr="00217884">
        <w:rPr>
          <w:rFonts w:ascii="Arial" w:hAnsi="Arial" w:cs="Arial"/>
          <w:lang w:val="lt-LT"/>
        </w:rPr>
        <w:t>išvadoj</w:t>
      </w:r>
      <w:r w:rsidR="009E2FFD" w:rsidRPr="00217884">
        <w:rPr>
          <w:rFonts w:ascii="Arial" w:hAnsi="Arial" w:cs="Arial"/>
          <w:lang w:val="lt-LT"/>
        </w:rPr>
        <w:t>e, vado</w:t>
      </w:r>
      <w:r w:rsidR="008D4629" w:rsidRPr="00217884">
        <w:rPr>
          <w:rFonts w:ascii="Arial" w:hAnsi="Arial" w:cs="Arial"/>
          <w:lang w:val="lt-LT"/>
        </w:rPr>
        <w:t>vo veikla įvertinta labai gerai, viršijanti lūkesčius.</w:t>
      </w:r>
    </w:p>
    <w:p w14:paraId="689F88EB" w14:textId="77777777" w:rsidR="00F06F2E" w:rsidRPr="00217884" w:rsidRDefault="00F06F2E" w:rsidP="003627F7">
      <w:pPr>
        <w:tabs>
          <w:tab w:val="left" w:pos="0"/>
          <w:tab w:val="left" w:pos="993"/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</w:p>
    <w:p w14:paraId="4B549768" w14:textId="77777777" w:rsidR="00F06F2E" w:rsidRPr="00217884" w:rsidRDefault="006870C7" w:rsidP="003627F7">
      <w:pPr>
        <w:tabs>
          <w:tab w:val="left" w:pos="5040"/>
        </w:tabs>
        <w:ind w:firstLine="567"/>
        <w:jc w:val="both"/>
        <w:rPr>
          <w:rFonts w:ascii="Arial" w:hAnsi="Arial" w:cs="Arial"/>
          <w:b/>
          <w:lang w:val="lt-LT"/>
        </w:rPr>
      </w:pPr>
      <w:r w:rsidRPr="00217884">
        <w:rPr>
          <w:rFonts w:ascii="Arial" w:hAnsi="Arial" w:cs="Arial"/>
          <w:b/>
          <w:lang w:val="lt-LT"/>
        </w:rPr>
        <w:t>7</w:t>
      </w:r>
      <w:r w:rsidR="00F06F2E" w:rsidRPr="00217884">
        <w:rPr>
          <w:rFonts w:ascii="Arial" w:hAnsi="Arial" w:cs="Arial"/>
          <w:b/>
          <w:lang w:val="lt-LT"/>
        </w:rPr>
        <w:t>.</w:t>
      </w:r>
      <w:r w:rsidR="00902B3B" w:rsidRPr="00217884">
        <w:rPr>
          <w:rFonts w:ascii="Arial" w:hAnsi="Arial" w:cs="Arial"/>
          <w:b/>
          <w:lang w:val="lt-LT"/>
        </w:rPr>
        <w:t>2</w:t>
      </w:r>
      <w:r w:rsidR="00F06F2E" w:rsidRPr="00217884">
        <w:rPr>
          <w:rFonts w:ascii="Arial" w:hAnsi="Arial" w:cs="Arial"/>
          <w:b/>
          <w:lang w:val="lt-LT"/>
        </w:rPr>
        <w:t>. Dalyvavimas komisijose, darbo grupėse, organizacijose, pasitarimuose, diskusijose</w:t>
      </w:r>
      <w:r w:rsidR="00DD398C" w:rsidRPr="00217884">
        <w:rPr>
          <w:rFonts w:ascii="Arial" w:hAnsi="Arial" w:cs="Arial"/>
          <w:b/>
          <w:lang w:val="lt-LT"/>
        </w:rPr>
        <w:t>.</w:t>
      </w:r>
    </w:p>
    <w:p w14:paraId="07414A2D" w14:textId="77777777" w:rsidR="002D263C" w:rsidRPr="00217884" w:rsidRDefault="00792628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Dalyvauta komisijose</w:t>
      </w:r>
      <w:r w:rsidR="008F1E9F" w:rsidRPr="00217884">
        <w:rPr>
          <w:rFonts w:ascii="Arial" w:hAnsi="Arial" w:cs="Arial"/>
          <w:lang w:val="lt-LT"/>
        </w:rPr>
        <w:t>, darbo grupėse</w:t>
      </w:r>
      <w:r w:rsidRPr="00217884">
        <w:rPr>
          <w:rFonts w:ascii="Arial" w:hAnsi="Arial" w:cs="Arial"/>
          <w:lang w:val="lt-LT"/>
        </w:rPr>
        <w:t>:</w:t>
      </w:r>
    </w:p>
    <w:p w14:paraId="6EC74835" w14:textId="77777777" w:rsidR="002D263C" w:rsidRPr="00217884" w:rsidRDefault="002D263C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7.2.1. D</w:t>
      </w:r>
      <w:r w:rsidR="00792628" w:rsidRPr="00217884">
        <w:rPr>
          <w:rFonts w:ascii="Arial" w:hAnsi="Arial" w:cs="Arial"/>
          <w:lang w:val="lt-LT"/>
        </w:rPr>
        <w:t>ėl universalių sporto aikštelių</w:t>
      </w:r>
      <w:r w:rsidR="00F579CF" w:rsidRPr="00217884">
        <w:rPr>
          <w:rFonts w:ascii="Arial" w:hAnsi="Arial" w:cs="Arial"/>
          <w:lang w:val="lt-LT"/>
        </w:rPr>
        <w:t xml:space="preserve"> ir treniruoklių salių </w:t>
      </w:r>
      <w:r w:rsidR="00792628" w:rsidRPr="00217884">
        <w:rPr>
          <w:rFonts w:ascii="Arial" w:hAnsi="Arial" w:cs="Arial"/>
          <w:lang w:val="lt-LT"/>
        </w:rPr>
        <w:t>Klaipėdo</w:t>
      </w:r>
      <w:r w:rsidRPr="00217884">
        <w:rPr>
          <w:rFonts w:ascii="Arial" w:hAnsi="Arial" w:cs="Arial"/>
          <w:lang w:val="lt-LT"/>
        </w:rPr>
        <w:t xml:space="preserve">s rajone </w:t>
      </w:r>
      <w:r w:rsidR="00F579CF" w:rsidRPr="00217884">
        <w:rPr>
          <w:rFonts w:ascii="Arial" w:hAnsi="Arial" w:cs="Arial"/>
          <w:lang w:val="lt-LT"/>
        </w:rPr>
        <w:t>įrengimo i</w:t>
      </w:r>
      <w:r w:rsidR="001B778F" w:rsidRPr="00217884">
        <w:rPr>
          <w:rFonts w:ascii="Arial" w:hAnsi="Arial" w:cs="Arial"/>
          <w:lang w:val="lt-LT"/>
        </w:rPr>
        <w:t>švažiuojamuosiuose posėdžiuose.</w:t>
      </w:r>
    </w:p>
    <w:p w14:paraId="6E2A0B5E" w14:textId="77777777" w:rsidR="00792628" w:rsidRPr="00217884" w:rsidRDefault="00530591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7.2.2. Pasitarimai dėl Gargždų miesto</w:t>
      </w:r>
      <w:r w:rsidR="00ED5DDE" w:rsidRPr="00217884">
        <w:rPr>
          <w:rFonts w:ascii="Arial" w:hAnsi="Arial" w:cs="Arial"/>
          <w:lang w:val="lt-LT"/>
        </w:rPr>
        <w:t xml:space="preserve"> gimtadienio vykdymo.</w:t>
      </w:r>
    </w:p>
    <w:p w14:paraId="5E030790" w14:textId="77777777" w:rsidR="00792628" w:rsidRPr="00217884" w:rsidRDefault="00424B15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lastRenderedPageBreak/>
        <w:t>7.2.3. Gargždų daugiafunkcio sporto c</w:t>
      </w:r>
      <w:r w:rsidR="00ED5DDE" w:rsidRPr="00217884">
        <w:rPr>
          <w:rFonts w:ascii="Arial" w:hAnsi="Arial" w:cs="Arial"/>
          <w:lang w:val="lt-LT"/>
        </w:rPr>
        <w:t>entro Dariaus ir Girėno g. darbų rangos pirkimo dokumentų rengimas</w:t>
      </w:r>
      <w:r w:rsidR="008F1E9F" w:rsidRPr="00217884">
        <w:rPr>
          <w:rFonts w:ascii="Arial" w:hAnsi="Arial" w:cs="Arial"/>
          <w:lang w:val="lt-LT"/>
        </w:rPr>
        <w:t>.</w:t>
      </w:r>
      <w:r w:rsidR="00ED5DDE" w:rsidRPr="00217884">
        <w:rPr>
          <w:rFonts w:ascii="Arial" w:hAnsi="Arial" w:cs="Arial"/>
          <w:lang w:val="lt-LT"/>
        </w:rPr>
        <w:t xml:space="preserve"> Įstaigos vadovas patvirtintas daugiafu</w:t>
      </w:r>
      <w:r w:rsidR="00422744" w:rsidRPr="00217884">
        <w:rPr>
          <w:rFonts w:ascii="Arial" w:hAnsi="Arial" w:cs="Arial"/>
          <w:lang w:val="lt-LT"/>
        </w:rPr>
        <w:t>n</w:t>
      </w:r>
      <w:r w:rsidR="00ED5DDE" w:rsidRPr="00217884">
        <w:rPr>
          <w:rFonts w:ascii="Arial" w:hAnsi="Arial" w:cs="Arial"/>
          <w:lang w:val="lt-LT"/>
        </w:rPr>
        <w:t>kcio sporto centro Gargžduose projekto vadovu.</w:t>
      </w:r>
    </w:p>
    <w:p w14:paraId="3546073D" w14:textId="77777777" w:rsidR="00424B15" w:rsidRPr="00217884" w:rsidRDefault="00424B15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7.2.4</w:t>
      </w:r>
      <w:r w:rsidR="001808E7" w:rsidRPr="00217884">
        <w:rPr>
          <w:rFonts w:ascii="Arial" w:hAnsi="Arial" w:cs="Arial"/>
          <w:lang w:val="lt-LT"/>
        </w:rPr>
        <w:t>.</w:t>
      </w:r>
      <w:r w:rsidR="00FB26C2" w:rsidRPr="00217884">
        <w:rPr>
          <w:rFonts w:ascii="Arial" w:hAnsi="Arial" w:cs="Arial"/>
          <w:lang w:val="lt-LT"/>
        </w:rPr>
        <w:t xml:space="preserve"> Vaikų žaidimo aikštelių</w:t>
      </w:r>
      <w:r w:rsidR="00792A4A" w:rsidRPr="00217884">
        <w:rPr>
          <w:rFonts w:ascii="Arial" w:hAnsi="Arial" w:cs="Arial"/>
          <w:lang w:val="lt-LT"/>
        </w:rPr>
        <w:t xml:space="preserve"> priežiūros pasitarimuose.</w:t>
      </w:r>
    </w:p>
    <w:p w14:paraId="5A908686" w14:textId="77777777" w:rsidR="00ED5DDE" w:rsidRPr="00217884" w:rsidRDefault="00ED5DDE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7.2.5</w:t>
      </w:r>
      <w:r w:rsidR="00422744" w:rsidRPr="00217884">
        <w:rPr>
          <w:rFonts w:ascii="Arial" w:hAnsi="Arial" w:cs="Arial"/>
          <w:lang w:val="lt-LT"/>
        </w:rPr>
        <w:t>.</w:t>
      </w:r>
      <w:r w:rsidRPr="00217884">
        <w:rPr>
          <w:rFonts w:ascii="Arial" w:hAnsi="Arial" w:cs="Arial"/>
          <w:lang w:val="lt-LT"/>
        </w:rPr>
        <w:t xml:space="preserve"> Darbo grupėje dėl naujų sporto ir vaikų žaidimo </w:t>
      </w:r>
      <w:r w:rsidR="009F3E47" w:rsidRPr="00217884">
        <w:rPr>
          <w:rFonts w:ascii="Arial" w:hAnsi="Arial" w:cs="Arial"/>
          <w:lang w:val="lt-LT"/>
        </w:rPr>
        <w:t>aikštelių perdavimo priežiūrai S</w:t>
      </w:r>
      <w:r w:rsidRPr="00217884">
        <w:rPr>
          <w:rFonts w:ascii="Arial" w:hAnsi="Arial" w:cs="Arial"/>
          <w:lang w:val="lt-LT"/>
        </w:rPr>
        <w:t>porto centrui.</w:t>
      </w:r>
    </w:p>
    <w:p w14:paraId="7585BAF0" w14:textId="29287C25" w:rsidR="00423A40" w:rsidRPr="00217884" w:rsidRDefault="007C0FB4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7.2.6</w:t>
      </w:r>
      <w:r w:rsidR="00422744" w:rsidRPr="00217884">
        <w:rPr>
          <w:rFonts w:ascii="Arial" w:hAnsi="Arial" w:cs="Arial"/>
          <w:lang w:val="lt-LT"/>
        </w:rPr>
        <w:t>.</w:t>
      </w:r>
      <w:r w:rsidRPr="00217884">
        <w:rPr>
          <w:rFonts w:ascii="Arial" w:hAnsi="Arial" w:cs="Arial"/>
          <w:lang w:val="lt-LT"/>
        </w:rPr>
        <w:t xml:space="preserve"> </w:t>
      </w:r>
      <w:r w:rsidR="00A048E2" w:rsidRPr="00217884">
        <w:rPr>
          <w:rFonts w:ascii="Arial" w:hAnsi="Arial" w:cs="Arial"/>
          <w:lang w:val="lt-LT"/>
        </w:rPr>
        <w:t>Darbo grupėje dėl “Vaivorykštės“ gimnazijos sporto aikštyno renovacijos.</w:t>
      </w:r>
    </w:p>
    <w:p w14:paraId="4FA3E2E9" w14:textId="621E22D2" w:rsidR="008D4629" w:rsidRPr="00217884" w:rsidRDefault="008D4629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7.2.7</w:t>
      </w:r>
      <w:r w:rsidR="00633F55" w:rsidRPr="00217884">
        <w:rPr>
          <w:rFonts w:ascii="Arial" w:hAnsi="Arial" w:cs="Arial"/>
          <w:lang w:val="lt-LT"/>
        </w:rPr>
        <w:t>.</w:t>
      </w:r>
      <w:r w:rsidRPr="00217884">
        <w:rPr>
          <w:rFonts w:ascii="Arial" w:hAnsi="Arial" w:cs="Arial"/>
          <w:lang w:val="lt-LT"/>
        </w:rPr>
        <w:t xml:space="preserve"> Projektinėje grupėje dėl </w:t>
      </w:r>
      <w:r w:rsidR="00BE5866" w:rsidRPr="00217884">
        <w:rPr>
          <w:rFonts w:ascii="Arial" w:hAnsi="Arial" w:cs="Arial"/>
          <w:lang w:val="lt-LT"/>
        </w:rPr>
        <w:t>Gargždų parko darbų užbaigimo.</w:t>
      </w:r>
    </w:p>
    <w:p w14:paraId="7A216AD6" w14:textId="6F0C9B49" w:rsidR="00B04DAD" w:rsidRPr="00217884" w:rsidRDefault="00BE5866" w:rsidP="003627F7">
      <w:pPr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7.2.8</w:t>
      </w:r>
      <w:r w:rsidR="00633F55" w:rsidRPr="00217884">
        <w:rPr>
          <w:rFonts w:ascii="Arial" w:hAnsi="Arial" w:cs="Arial"/>
          <w:lang w:val="lt-LT"/>
        </w:rPr>
        <w:t>.</w:t>
      </w:r>
      <w:r w:rsidRPr="00217884">
        <w:rPr>
          <w:rFonts w:ascii="Arial" w:hAnsi="Arial" w:cs="Arial"/>
          <w:lang w:val="lt-LT"/>
        </w:rPr>
        <w:t xml:space="preserve"> Darbo grupėje dėl Gargždų jaunimo parko</w:t>
      </w:r>
      <w:r w:rsidR="00270590" w:rsidRPr="00217884">
        <w:rPr>
          <w:rFonts w:ascii="Arial" w:hAnsi="Arial" w:cs="Arial"/>
          <w:lang w:val="lt-LT"/>
        </w:rPr>
        <w:t>.</w:t>
      </w:r>
    </w:p>
    <w:p w14:paraId="2661777C" w14:textId="77777777" w:rsidR="00A048E2" w:rsidRPr="00217884" w:rsidRDefault="00A048E2" w:rsidP="003627F7">
      <w:pPr>
        <w:tabs>
          <w:tab w:val="left" w:pos="5040"/>
        </w:tabs>
        <w:ind w:firstLine="567"/>
        <w:jc w:val="both"/>
        <w:rPr>
          <w:rFonts w:ascii="Arial" w:hAnsi="Arial" w:cs="Arial"/>
          <w:b/>
          <w:lang w:val="lt-LT"/>
        </w:rPr>
      </w:pPr>
    </w:p>
    <w:p w14:paraId="043191EA" w14:textId="77777777" w:rsidR="00F06F2E" w:rsidRPr="00217884" w:rsidRDefault="006870C7" w:rsidP="003627F7">
      <w:pPr>
        <w:tabs>
          <w:tab w:val="left" w:pos="5040"/>
        </w:tabs>
        <w:ind w:firstLine="567"/>
        <w:jc w:val="both"/>
        <w:rPr>
          <w:rFonts w:ascii="Arial" w:hAnsi="Arial" w:cs="Arial"/>
          <w:b/>
          <w:lang w:val="lt-LT"/>
        </w:rPr>
      </w:pPr>
      <w:r w:rsidRPr="00217884">
        <w:rPr>
          <w:rFonts w:ascii="Arial" w:hAnsi="Arial" w:cs="Arial"/>
          <w:b/>
          <w:lang w:val="lt-LT"/>
        </w:rPr>
        <w:t>8</w:t>
      </w:r>
      <w:r w:rsidR="00514F3C" w:rsidRPr="00217884">
        <w:rPr>
          <w:rFonts w:ascii="Arial" w:hAnsi="Arial" w:cs="Arial"/>
          <w:b/>
          <w:lang w:val="lt-LT"/>
        </w:rPr>
        <w:t>. Problemos</w:t>
      </w:r>
      <w:r w:rsidR="00E4577A" w:rsidRPr="00217884">
        <w:rPr>
          <w:rFonts w:ascii="Arial" w:hAnsi="Arial" w:cs="Arial"/>
          <w:b/>
          <w:lang w:val="lt-LT"/>
        </w:rPr>
        <w:t>,</w:t>
      </w:r>
      <w:r w:rsidR="00514F3C" w:rsidRPr="00217884">
        <w:rPr>
          <w:rFonts w:ascii="Arial" w:hAnsi="Arial" w:cs="Arial"/>
          <w:b/>
          <w:lang w:val="lt-LT"/>
        </w:rPr>
        <w:t xml:space="preserve"> susijusios su įstaigos veikla ir siūlomi sprendimo būdai</w:t>
      </w:r>
      <w:r w:rsidR="005C7564" w:rsidRPr="00217884">
        <w:rPr>
          <w:rFonts w:ascii="Arial" w:hAnsi="Arial" w:cs="Arial"/>
          <w:b/>
          <w:lang w:val="lt-LT"/>
        </w:rPr>
        <w:t>:</w:t>
      </w:r>
    </w:p>
    <w:p w14:paraId="7CB76485" w14:textId="77777777" w:rsidR="0032785D" w:rsidRPr="00217884" w:rsidRDefault="0032785D" w:rsidP="003627F7">
      <w:pPr>
        <w:shd w:val="clear" w:color="auto" w:fill="FFFFFF"/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8.1. Problemos:</w:t>
      </w:r>
    </w:p>
    <w:p w14:paraId="22982A18" w14:textId="77777777" w:rsidR="0032785D" w:rsidRPr="00217884" w:rsidRDefault="0032785D" w:rsidP="003627F7">
      <w:pPr>
        <w:shd w:val="clear" w:color="auto" w:fill="FFFFFF"/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 xml:space="preserve">8.1.1. </w:t>
      </w:r>
      <w:r w:rsidR="00F86069" w:rsidRPr="00217884">
        <w:rPr>
          <w:rFonts w:ascii="Arial" w:hAnsi="Arial" w:cs="Arial"/>
          <w:lang w:val="lt-LT"/>
        </w:rPr>
        <w:t>Stalo teniso tr</w:t>
      </w:r>
      <w:r w:rsidR="00A63315" w:rsidRPr="00217884">
        <w:rPr>
          <w:rFonts w:ascii="Arial" w:hAnsi="Arial" w:cs="Arial"/>
          <w:lang w:val="lt-LT"/>
        </w:rPr>
        <w:t>eniruotes vykdome tik Doviluose</w:t>
      </w:r>
      <w:r w:rsidR="00F86069" w:rsidRPr="00217884">
        <w:rPr>
          <w:rFonts w:ascii="Arial" w:hAnsi="Arial" w:cs="Arial"/>
          <w:lang w:val="lt-LT"/>
        </w:rPr>
        <w:t>, Gargžduose tam nėra patalpų.</w:t>
      </w:r>
    </w:p>
    <w:p w14:paraId="4293A439" w14:textId="77777777" w:rsidR="0032785D" w:rsidRPr="00217884" w:rsidRDefault="00F86069" w:rsidP="003627F7">
      <w:pPr>
        <w:shd w:val="clear" w:color="auto" w:fill="FFFFFF"/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 xml:space="preserve">8.1.2. Imtynių ir </w:t>
      </w:r>
      <w:proofErr w:type="spellStart"/>
      <w:r w:rsidRPr="00217884">
        <w:rPr>
          <w:rFonts w:ascii="Arial" w:hAnsi="Arial" w:cs="Arial"/>
          <w:lang w:val="lt-LT"/>
        </w:rPr>
        <w:t>dziudo</w:t>
      </w:r>
      <w:proofErr w:type="spellEnd"/>
      <w:r w:rsidRPr="00217884">
        <w:rPr>
          <w:rFonts w:ascii="Arial" w:hAnsi="Arial" w:cs="Arial"/>
          <w:lang w:val="lt-LT"/>
        </w:rPr>
        <w:t xml:space="preserve"> treniruotes vykdome v</w:t>
      </w:r>
      <w:r w:rsidR="00DB2940" w:rsidRPr="00217884">
        <w:rPr>
          <w:rFonts w:ascii="Arial" w:hAnsi="Arial" w:cs="Arial"/>
          <w:lang w:val="lt-LT"/>
        </w:rPr>
        <w:t>i</w:t>
      </w:r>
      <w:r w:rsidR="0094272E" w:rsidRPr="00217884">
        <w:rPr>
          <w:rFonts w:ascii="Arial" w:hAnsi="Arial" w:cs="Arial"/>
          <w:lang w:val="lt-LT"/>
        </w:rPr>
        <w:t>enoje salėje</w:t>
      </w:r>
      <w:r w:rsidRPr="00217884">
        <w:rPr>
          <w:rFonts w:ascii="Arial" w:hAnsi="Arial" w:cs="Arial"/>
          <w:lang w:val="lt-LT"/>
        </w:rPr>
        <w:t>, patalpos neatitinka reikalavimų</w:t>
      </w:r>
      <w:r w:rsidR="0094272E" w:rsidRPr="00217884">
        <w:rPr>
          <w:rFonts w:ascii="Arial" w:hAnsi="Arial" w:cs="Arial"/>
          <w:lang w:val="lt-LT"/>
        </w:rPr>
        <w:t>,</w:t>
      </w:r>
      <w:r w:rsidRPr="00217884">
        <w:rPr>
          <w:rFonts w:ascii="Arial" w:hAnsi="Arial" w:cs="Arial"/>
          <w:lang w:val="lt-LT"/>
        </w:rPr>
        <w:t xml:space="preserve"> yra per siauros, aukštesnio meistriškumo sportininkai negali treniruotis.</w:t>
      </w:r>
    </w:p>
    <w:p w14:paraId="350FFFD1" w14:textId="77777777" w:rsidR="00A23933" w:rsidRPr="00217884" w:rsidRDefault="00A23933" w:rsidP="003627F7">
      <w:pPr>
        <w:shd w:val="clear" w:color="auto" w:fill="FFFFFF"/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8.1.3. Salių trūku</w:t>
      </w:r>
      <w:r w:rsidR="009F3E47" w:rsidRPr="00217884">
        <w:rPr>
          <w:rFonts w:ascii="Arial" w:hAnsi="Arial" w:cs="Arial"/>
          <w:lang w:val="lt-LT"/>
        </w:rPr>
        <w:t>mas šaltuoju metų laiku</w:t>
      </w:r>
      <w:r w:rsidR="0094272E" w:rsidRPr="00217884">
        <w:rPr>
          <w:rFonts w:ascii="Arial" w:hAnsi="Arial" w:cs="Arial"/>
          <w:lang w:val="lt-LT"/>
        </w:rPr>
        <w:t xml:space="preserve"> apriboja</w:t>
      </w:r>
      <w:r w:rsidRPr="00217884">
        <w:rPr>
          <w:rFonts w:ascii="Arial" w:hAnsi="Arial" w:cs="Arial"/>
          <w:lang w:val="lt-LT"/>
        </w:rPr>
        <w:t xml:space="preserve"> visų sporto šakų plėtrą Gargžduose.</w:t>
      </w:r>
    </w:p>
    <w:p w14:paraId="41D5B7FD" w14:textId="77777777" w:rsidR="00D86D8D" w:rsidRPr="00217884" w:rsidRDefault="00D86D8D" w:rsidP="003627F7">
      <w:pPr>
        <w:shd w:val="clear" w:color="auto" w:fill="FFFFFF"/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8.2. Siūlomi sprendimo būdai:</w:t>
      </w:r>
    </w:p>
    <w:p w14:paraId="3F002E31" w14:textId="77777777" w:rsidR="00D86D8D" w:rsidRPr="00217884" w:rsidRDefault="00D86D8D" w:rsidP="003627F7">
      <w:pPr>
        <w:shd w:val="clear" w:color="auto" w:fill="FFFFFF"/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 xml:space="preserve">8.2.1. </w:t>
      </w:r>
      <w:r w:rsidR="00A23933" w:rsidRPr="00217884">
        <w:rPr>
          <w:rFonts w:ascii="Arial" w:hAnsi="Arial" w:cs="Arial"/>
          <w:lang w:val="lt-LT"/>
        </w:rPr>
        <w:t>Tinkanč</w:t>
      </w:r>
      <w:r w:rsidR="0094272E" w:rsidRPr="00217884">
        <w:rPr>
          <w:rFonts w:ascii="Arial" w:hAnsi="Arial" w:cs="Arial"/>
          <w:lang w:val="lt-LT"/>
        </w:rPr>
        <w:t>ių stalo tenisui patalpų nėra</w:t>
      </w:r>
      <w:r w:rsidR="00A23933" w:rsidRPr="00217884">
        <w:rPr>
          <w:rFonts w:ascii="Arial" w:hAnsi="Arial" w:cs="Arial"/>
          <w:lang w:val="lt-LT"/>
        </w:rPr>
        <w:t>, gali išspręsti tik naujas daugiafunkcis sporto centras</w:t>
      </w:r>
      <w:r w:rsidR="00DB2940" w:rsidRPr="00217884">
        <w:rPr>
          <w:rFonts w:ascii="Arial" w:hAnsi="Arial" w:cs="Arial"/>
          <w:lang w:val="lt-LT"/>
        </w:rPr>
        <w:t xml:space="preserve"> arba lengvų konstrukcijų uždari teniso kortai.</w:t>
      </w:r>
    </w:p>
    <w:p w14:paraId="04F8DA02" w14:textId="32D1C4D0" w:rsidR="009E2FFD" w:rsidRPr="00217884" w:rsidRDefault="00ED5DDE" w:rsidP="003627F7">
      <w:pPr>
        <w:shd w:val="clear" w:color="auto" w:fill="FFFFFF"/>
        <w:tabs>
          <w:tab w:val="left" w:pos="5040"/>
        </w:tabs>
        <w:ind w:firstLine="567"/>
        <w:jc w:val="both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8.2.2</w:t>
      </w:r>
      <w:r w:rsidR="009E2FFD" w:rsidRPr="00217884">
        <w:rPr>
          <w:rFonts w:ascii="Arial" w:hAnsi="Arial" w:cs="Arial"/>
          <w:lang w:val="lt-LT"/>
        </w:rPr>
        <w:t xml:space="preserve">. </w:t>
      </w:r>
      <w:r w:rsidR="00E63601" w:rsidRPr="00217884">
        <w:rPr>
          <w:rFonts w:ascii="Arial" w:hAnsi="Arial" w:cs="Arial"/>
          <w:lang w:val="lt-LT"/>
        </w:rPr>
        <w:t>P</w:t>
      </w:r>
      <w:r w:rsidR="009E2FFD" w:rsidRPr="00217884">
        <w:rPr>
          <w:rFonts w:ascii="Arial" w:hAnsi="Arial" w:cs="Arial"/>
          <w:lang w:val="lt-LT"/>
        </w:rPr>
        <w:t xml:space="preserve">apildomo inventoriaus įsigijimui </w:t>
      </w:r>
      <w:r w:rsidR="00E63601" w:rsidRPr="00217884">
        <w:rPr>
          <w:rFonts w:ascii="Arial" w:hAnsi="Arial" w:cs="Arial"/>
          <w:lang w:val="lt-LT"/>
        </w:rPr>
        <w:t>teik</w:t>
      </w:r>
      <w:r w:rsidR="009E2FFD" w:rsidRPr="00217884">
        <w:rPr>
          <w:rFonts w:ascii="Arial" w:hAnsi="Arial" w:cs="Arial"/>
          <w:lang w:val="lt-LT"/>
        </w:rPr>
        <w:t>t</w:t>
      </w:r>
      <w:r w:rsidR="00E63601" w:rsidRPr="00217884">
        <w:rPr>
          <w:rFonts w:ascii="Arial" w:hAnsi="Arial" w:cs="Arial"/>
          <w:lang w:val="lt-LT"/>
        </w:rPr>
        <w:t>i</w:t>
      </w:r>
      <w:r w:rsidR="009E2FFD" w:rsidRPr="00217884">
        <w:rPr>
          <w:rFonts w:ascii="Arial" w:hAnsi="Arial" w:cs="Arial"/>
          <w:lang w:val="lt-LT"/>
        </w:rPr>
        <w:t xml:space="preserve"> paraiškas, </w:t>
      </w:r>
      <w:r w:rsidR="00E63601" w:rsidRPr="00217884">
        <w:rPr>
          <w:rFonts w:ascii="Arial" w:hAnsi="Arial" w:cs="Arial"/>
          <w:lang w:val="lt-LT"/>
        </w:rPr>
        <w:t xml:space="preserve">dalyvauti įvairiose programose </w:t>
      </w:r>
      <w:r w:rsidR="009E2FFD" w:rsidRPr="00217884">
        <w:rPr>
          <w:rFonts w:ascii="Arial" w:hAnsi="Arial" w:cs="Arial"/>
          <w:lang w:val="lt-LT"/>
        </w:rPr>
        <w:t>kartu su seniūnijomis, bendruomenėmis, mokyklomis.</w:t>
      </w:r>
    </w:p>
    <w:p w14:paraId="2193388A" w14:textId="77777777" w:rsidR="000C537F" w:rsidRPr="00217884" w:rsidRDefault="000C537F" w:rsidP="00633F55">
      <w:pPr>
        <w:tabs>
          <w:tab w:val="left" w:pos="5040"/>
        </w:tabs>
        <w:jc w:val="center"/>
        <w:rPr>
          <w:rFonts w:ascii="Arial" w:hAnsi="Arial" w:cs="Arial"/>
          <w:lang w:val="lt-LT"/>
        </w:rPr>
      </w:pPr>
      <w:r w:rsidRPr="00217884">
        <w:rPr>
          <w:rFonts w:ascii="Arial" w:hAnsi="Arial" w:cs="Arial"/>
          <w:lang w:val="lt-LT"/>
        </w:rPr>
        <w:t>_______________________________________</w:t>
      </w:r>
    </w:p>
    <w:sectPr w:rsidR="000C537F" w:rsidRPr="00217884" w:rsidSect="00CA26DF">
      <w:headerReference w:type="default" r:id="rId9"/>
      <w:pgSz w:w="11906" w:h="16838" w:code="9"/>
      <w:pgMar w:top="567" w:right="566" w:bottom="851" w:left="1276" w:header="567" w:footer="567" w:gutter="0"/>
      <w:cols w:space="1296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494B3" w14:textId="77777777" w:rsidR="00802EED" w:rsidRDefault="00802EED">
      <w:r>
        <w:separator/>
      </w:r>
    </w:p>
  </w:endnote>
  <w:endnote w:type="continuationSeparator" w:id="0">
    <w:p w14:paraId="5E0B3F8A" w14:textId="77777777" w:rsidR="00802EED" w:rsidRDefault="00802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TimesLT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D0306" w14:textId="77777777" w:rsidR="00802EED" w:rsidRDefault="00802EED">
      <w:r>
        <w:separator/>
      </w:r>
    </w:p>
  </w:footnote>
  <w:footnote w:type="continuationSeparator" w:id="0">
    <w:p w14:paraId="480A1C41" w14:textId="77777777" w:rsidR="00802EED" w:rsidRDefault="00802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5661619"/>
      <w:docPartObj>
        <w:docPartGallery w:val="Page Numbers (Top of Page)"/>
        <w:docPartUnique/>
      </w:docPartObj>
    </w:sdtPr>
    <w:sdtContent>
      <w:p w14:paraId="5EB757BC" w14:textId="4D537C3B" w:rsidR="00CA26DF" w:rsidRDefault="00CA26D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CFC786" w14:textId="77777777" w:rsidR="009F3E47" w:rsidRDefault="009F3E4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lt-LT"/>
      </w:rPr>
    </w:lvl>
  </w:abstractNum>
  <w:abstractNum w:abstractNumId="3" w15:restartNumberingAfterBreak="0">
    <w:nsid w:val="3D3B487E"/>
    <w:multiLevelType w:val="hybridMultilevel"/>
    <w:tmpl w:val="7E4A6A1A"/>
    <w:lvl w:ilvl="0" w:tplc="F7BC8A4E">
      <w:start w:val="1"/>
      <w:numFmt w:val="decimal"/>
      <w:pStyle w:val="Iliustracijsraas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E47C56"/>
    <w:multiLevelType w:val="hybridMultilevel"/>
    <w:tmpl w:val="98AA4E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956D0"/>
    <w:multiLevelType w:val="hybridMultilevel"/>
    <w:tmpl w:val="E73C79C4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4035624">
    <w:abstractNumId w:val="0"/>
  </w:num>
  <w:num w:numId="2" w16cid:durableId="1673290569">
    <w:abstractNumId w:val="1"/>
  </w:num>
  <w:num w:numId="3" w16cid:durableId="1088622084">
    <w:abstractNumId w:val="2"/>
  </w:num>
  <w:num w:numId="4" w16cid:durableId="1438326745">
    <w:abstractNumId w:val="3"/>
  </w:num>
  <w:num w:numId="5" w16cid:durableId="1170557215">
    <w:abstractNumId w:val="4"/>
  </w:num>
  <w:num w:numId="6" w16cid:durableId="14841579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GrammaticalError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F90"/>
    <w:rsid w:val="00000CCD"/>
    <w:rsid w:val="00005213"/>
    <w:rsid w:val="00010541"/>
    <w:rsid w:val="000116DE"/>
    <w:rsid w:val="00011EA8"/>
    <w:rsid w:val="000167E8"/>
    <w:rsid w:val="0001749D"/>
    <w:rsid w:val="000248B1"/>
    <w:rsid w:val="00026840"/>
    <w:rsid w:val="000270DF"/>
    <w:rsid w:val="000300B8"/>
    <w:rsid w:val="00030C5A"/>
    <w:rsid w:val="0003251E"/>
    <w:rsid w:val="00032F49"/>
    <w:rsid w:val="00034C66"/>
    <w:rsid w:val="00035A43"/>
    <w:rsid w:val="0003696B"/>
    <w:rsid w:val="000411D2"/>
    <w:rsid w:val="00043391"/>
    <w:rsid w:val="0004386C"/>
    <w:rsid w:val="00051B33"/>
    <w:rsid w:val="00052127"/>
    <w:rsid w:val="000528FF"/>
    <w:rsid w:val="0005436B"/>
    <w:rsid w:val="00055CFF"/>
    <w:rsid w:val="00060A77"/>
    <w:rsid w:val="00065416"/>
    <w:rsid w:val="0007448A"/>
    <w:rsid w:val="00077982"/>
    <w:rsid w:val="00077BE6"/>
    <w:rsid w:val="0008187E"/>
    <w:rsid w:val="00082871"/>
    <w:rsid w:val="00083112"/>
    <w:rsid w:val="000871A0"/>
    <w:rsid w:val="00097BC9"/>
    <w:rsid w:val="000A0ACC"/>
    <w:rsid w:val="000A26CE"/>
    <w:rsid w:val="000A2D88"/>
    <w:rsid w:val="000A40C0"/>
    <w:rsid w:val="000A4767"/>
    <w:rsid w:val="000B4210"/>
    <w:rsid w:val="000B6582"/>
    <w:rsid w:val="000B6C22"/>
    <w:rsid w:val="000B6F8F"/>
    <w:rsid w:val="000C0486"/>
    <w:rsid w:val="000C15AE"/>
    <w:rsid w:val="000C3327"/>
    <w:rsid w:val="000C4B03"/>
    <w:rsid w:val="000C4C45"/>
    <w:rsid w:val="000C537F"/>
    <w:rsid w:val="000C7E1D"/>
    <w:rsid w:val="000D020A"/>
    <w:rsid w:val="000D3B74"/>
    <w:rsid w:val="000D72C1"/>
    <w:rsid w:val="000E433E"/>
    <w:rsid w:val="000E64B2"/>
    <w:rsid w:val="000E71E5"/>
    <w:rsid w:val="000F2F03"/>
    <w:rsid w:val="000F404E"/>
    <w:rsid w:val="00100756"/>
    <w:rsid w:val="00104096"/>
    <w:rsid w:val="001049C6"/>
    <w:rsid w:val="00110531"/>
    <w:rsid w:val="0011206F"/>
    <w:rsid w:val="00116764"/>
    <w:rsid w:val="00123CCA"/>
    <w:rsid w:val="001244E0"/>
    <w:rsid w:val="00124515"/>
    <w:rsid w:val="0012741D"/>
    <w:rsid w:val="001334DC"/>
    <w:rsid w:val="0013384A"/>
    <w:rsid w:val="00141DEA"/>
    <w:rsid w:val="00142C8F"/>
    <w:rsid w:val="00146038"/>
    <w:rsid w:val="0014609A"/>
    <w:rsid w:val="00147305"/>
    <w:rsid w:val="001507B2"/>
    <w:rsid w:val="001509D8"/>
    <w:rsid w:val="00151854"/>
    <w:rsid w:val="001531AC"/>
    <w:rsid w:val="00157B7C"/>
    <w:rsid w:val="00161DA7"/>
    <w:rsid w:val="00162AB7"/>
    <w:rsid w:val="00171BE5"/>
    <w:rsid w:val="001741F2"/>
    <w:rsid w:val="00174AC2"/>
    <w:rsid w:val="00177502"/>
    <w:rsid w:val="001808E7"/>
    <w:rsid w:val="00181CD5"/>
    <w:rsid w:val="00182A2B"/>
    <w:rsid w:val="00183476"/>
    <w:rsid w:val="00184D40"/>
    <w:rsid w:val="00187904"/>
    <w:rsid w:val="00190898"/>
    <w:rsid w:val="00190D0F"/>
    <w:rsid w:val="001952D9"/>
    <w:rsid w:val="001954D0"/>
    <w:rsid w:val="001A173B"/>
    <w:rsid w:val="001A443F"/>
    <w:rsid w:val="001A550A"/>
    <w:rsid w:val="001A64D9"/>
    <w:rsid w:val="001B0480"/>
    <w:rsid w:val="001B1664"/>
    <w:rsid w:val="001B22FA"/>
    <w:rsid w:val="001B4443"/>
    <w:rsid w:val="001B778F"/>
    <w:rsid w:val="001C1368"/>
    <w:rsid w:val="001C5934"/>
    <w:rsid w:val="001C6AF5"/>
    <w:rsid w:val="001D14DF"/>
    <w:rsid w:val="001D2895"/>
    <w:rsid w:val="001D4641"/>
    <w:rsid w:val="001E419C"/>
    <w:rsid w:val="001E5614"/>
    <w:rsid w:val="001E7120"/>
    <w:rsid w:val="001F4904"/>
    <w:rsid w:val="001F5C5B"/>
    <w:rsid w:val="001F6B1E"/>
    <w:rsid w:val="00202E62"/>
    <w:rsid w:val="00207C5C"/>
    <w:rsid w:val="002128B8"/>
    <w:rsid w:val="0021338A"/>
    <w:rsid w:val="00214792"/>
    <w:rsid w:val="002157B1"/>
    <w:rsid w:val="002157B3"/>
    <w:rsid w:val="00216204"/>
    <w:rsid w:val="00217884"/>
    <w:rsid w:val="00220B03"/>
    <w:rsid w:val="002225E7"/>
    <w:rsid w:val="00226596"/>
    <w:rsid w:val="00227A85"/>
    <w:rsid w:val="002301DC"/>
    <w:rsid w:val="00231661"/>
    <w:rsid w:val="00231AFE"/>
    <w:rsid w:val="00231EDA"/>
    <w:rsid w:val="002355C3"/>
    <w:rsid w:val="002439E1"/>
    <w:rsid w:val="00244096"/>
    <w:rsid w:val="0024730F"/>
    <w:rsid w:val="002504D8"/>
    <w:rsid w:val="00251C4F"/>
    <w:rsid w:val="002523E9"/>
    <w:rsid w:val="00253C66"/>
    <w:rsid w:val="00253F61"/>
    <w:rsid w:val="002640CE"/>
    <w:rsid w:val="00270590"/>
    <w:rsid w:val="002706AF"/>
    <w:rsid w:val="002718FA"/>
    <w:rsid w:val="002735EC"/>
    <w:rsid w:val="00273E28"/>
    <w:rsid w:val="0027470F"/>
    <w:rsid w:val="0027476D"/>
    <w:rsid w:val="002759C6"/>
    <w:rsid w:val="00280A74"/>
    <w:rsid w:val="00281E6F"/>
    <w:rsid w:val="00293CAE"/>
    <w:rsid w:val="002A19CE"/>
    <w:rsid w:val="002A25A5"/>
    <w:rsid w:val="002A28FD"/>
    <w:rsid w:val="002A335A"/>
    <w:rsid w:val="002A49B1"/>
    <w:rsid w:val="002A644C"/>
    <w:rsid w:val="002A6FA7"/>
    <w:rsid w:val="002B3A6D"/>
    <w:rsid w:val="002B4719"/>
    <w:rsid w:val="002B4D8D"/>
    <w:rsid w:val="002B6C24"/>
    <w:rsid w:val="002C3F67"/>
    <w:rsid w:val="002C69D4"/>
    <w:rsid w:val="002D263C"/>
    <w:rsid w:val="002D27E1"/>
    <w:rsid w:val="002D36EC"/>
    <w:rsid w:val="002D5609"/>
    <w:rsid w:val="002E1632"/>
    <w:rsid w:val="002E4DFA"/>
    <w:rsid w:val="002E786B"/>
    <w:rsid w:val="002F039F"/>
    <w:rsid w:val="002F464C"/>
    <w:rsid w:val="002F50F4"/>
    <w:rsid w:val="002F7A76"/>
    <w:rsid w:val="0030065D"/>
    <w:rsid w:val="00302260"/>
    <w:rsid w:val="003025BA"/>
    <w:rsid w:val="003079B0"/>
    <w:rsid w:val="00317641"/>
    <w:rsid w:val="00321C62"/>
    <w:rsid w:val="003223B8"/>
    <w:rsid w:val="00323274"/>
    <w:rsid w:val="00323990"/>
    <w:rsid w:val="0032785D"/>
    <w:rsid w:val="00337100"/>
    <w:rsid w:val="0034189C"/>
    <w:rsid w:val="003456FE"/>
    <w:rsid w:val="003478F1"/>
    <w:rsid w:val="003502EA"/>
    <w:rsid w:val="0035047C"/>
    <w:rsid w:val="00353698"/>
    <w:rsid w:val="00353709"/>
    <w:rsid w:val="0035568D"/>
    <w:rsid w:val="00356012"/>
    <w:rsid w:val="0035748D"/>
    <w:rsid w:val="00361433"/>
    <w:rsid w:val="003627F7"/>
    <w:rsid w:val="003632CE"/>
    <w:rsid w:val="00366BCB"/>
    <w:rsid w:val="00367A7A"/>
    <w:rsid w:val="0037602D"/>
    <w:rsid w:val="00376891"/>
    <w:rsid w:val="00376E88"/>
    <w:rsid w:val="003854D9"/>
    <w:rsid w:val="0039005B"/>
    <w:rsid w:val="003947D9"/>
    <w:rsid w:val="0039690A"/>
    <w:rsid w:val="003973BF"/>
    <w:rsid w:val="003A04BB"/>
    <w:rsid w:val="003A1099"/>
    <w:rsid w:val="003A1A1E"/>
    <w:rsid w:val="003A1A52"/>
    <w:rsid w:val="003A2A31"/>
    <w:rsid w:val="003B0416"/>
    <w:rsid w:val="003B0EFC"/>
    <w:rsid w:val="003B1A78"/>
    <w:rsid w:val="003B2775"/>
    <w:rsid w:val="003B42CA"/>
    <w:rsid w:val="003B5111"/>
    <w:rsid w:val="003B5AEF"/>
    <w:rsid w:val="003C21CD"/>
    <w:rsid w:val="003C433D"/>
    <w:rsid w:val="003C4710"/>
    <w:rsid w:val="003D2C69"/>
    <w:rsid w:val="003D4E8E"/>
    <w:rsid w:val="003E15E3"/>
    <w:rsid w:val="003E4B48"/>
    <w:rsid w:val="003E57E3"/>
    <w:rsid w:val="003E5AD8"/>
    <w:rsid w:val="003E692A"/>
    <w:rsid w:val="003E6DC5"/>
    <w:rsid w:val="003E7C37"/>
    <w:rsid w:val="003F02AB"/>
    <w:rsid w:val="003F2F90"/>
    <w:rsid w:val="003F4243"/>
    <w:rsid w:val="003F64D6"/>
    <w:rsid w:val="003F6D10"/>
    <w:rsid w:val="00400B47"/>
    <w:rsid w:val="00400D3B"/>
    <w:rsid w:val="00401938"/>
    <w:rsid w:val="004138A9"/>
    <w:rsid w:val="00414F80"/>
    <w:rsid w:val="004155AF"/>
    <w:rsid w:val="004157D3"/>
    <w:rsid w:val="00415A3C"/>
    <w:rsid w:val="00422744"/>
    <w:rsid w:val="0042287A"/>
    <w:rsid w:val="00423650"/>
    <w:rsid w:val="00423A40"/>
    <w:rsid w:val="00424B15"/>
    <w:rsid w:val="0043437E"/>
    <w:rsid w:val="00436760"/>
    <w:rsid w:val="00440684"/>
    <w:rsid w:val="00443BF3"/>
    <w:rsid w:val="00445C22"/>
    <w:rsid w:val="004465BC"/>
    <w:rsid w:val="00455280"/>
    <w:rsid w:val="004554D3"/>
    <w:rsid w:val="00457971"/>
    <w:rsid w:val="004604C7"/>
    <w:rsid w:val="00460839"/>
    <w:rsid w:val="00460979"/>
    <w:rsid w:val="00465028"/>
    <w:rsid w:val="0046755E"/>
    <w:rsid w:val="00467BDC"/>
    <w:rsid w:val="00470ADF"/>
    <w:rsid w:val="00475707"/>
    <w:rsid w:val="00481746"/>
    <w:rsid w:val="00485444"/>
    <w:rsid w:val="00490F87"/>
    <w:rsid w:val="004A0F42"/>
    <w:rsid w:val="004A54FD"/>
    <w:rsid w:val="004A5D14"/>
    <w:rsid w:val="004A5EE0"/>
    <w:rsid w:val="004A7DB0"/>
    <w:rsid w:val="004B044E"/>
    <w:rsid w:val="004B0C70"/>
    <w:rsid w:val="004B22CF"/>
    <w:rsid w:val="004B43F7"/>
    <w:rsid w:val="004C09B3"/>
    <w:rsid w:val="004C2E89"/>
    <w:rsid w:val="004C39EA"/>
    <w:rsid w:val="004C538B"/>
    <w:rsid w:val="004C55E2"/>
    <w:rsid w:val="004C6DFA"/>
    <w:rsid w:val="004E1E7C"/>
    <w:rsid w:val="004E4F8A"/>
    <w:rsid w:val="004E654E"/>
    <w:rsid w:val="004F006C"/>
    <w:rsid w:val="004F00BF"/>
    <w:rsid w:val="004F5659"/>
    <w:rsid w:val="00505C5B"/>
    <w:rsid w:val="005067F8"/>
    <w:rsid w:val="0050772A"/>
    <w:rsid w:val="00513827"/>
    <w:rsid w:val="00514847"/>
    <w:rsid w:val="00514F3C"/>
    <w:rsid w:val="0051508B"/>
    <w:rsid w:val="0052112B"/>
    <w:rsid w:val="00524E6F"/>
    <w:rsid w:val="00525E28"/>
    <w:rsid w:val="005304EB"/>
    <w:rsid w:val="00530591"/>
    <w:rsid w:val="00536590"/>
    <w:rsid w:val="00536AE4"/>
    <w:rsid w:val="00543500"/>
    <w:rsid w:val="00543849"/>
    <w:rsid w:val="005439D0"/>
    <w:rsid w:val="00546984"/>
    <w:rsid w:val="00547304"/>
    <w:rsid w:val="005505F5"/>
    <w:rsid w:val="0055063C"/>
    <w:rsid w:val="0055090F"/>
    <w:rsid w:val="00550FEA"/>
    <w:rsid w:val="00552059"/>
    <w:rsid w:val="00552620"/>
    <w:rsid w:val="00553DB6"/>
    <w:rsid w:val="00553EA5"/>
    <w:rsid w:val="005540E5"/>
    <w:rsid w:val="00556B42"/>
    <w:rsid w:val="005620CB"/>
    <w:rsid w:val="00573E4C"/>
    <w:rsid w:val="00575BA7"/>
    <w:rsid w:val="00580A6E"/>
    <w:rsid w:val="00580C37"/>
    <w:rsid w:val="00582EDC"/>
    <w:rsid w:val="00583EFE"/>
    <w:rsid w:val="00585AC3"/>
    <w:rsid w:val="00585BFB"/>
    <w:rsid w:val="00590321"/>
    <w:rsid w:val="00591AC3"/>
    <w:rsid w:val="005920D0"/>
    <w:rsid w:val="00594FD5"/>
    <w:rsid w:val="0059616D"/>
    <w:rsid w:val="005976DD"/>
    <w:rsid w:val="005A12B7"/>
    <w:rsid w:val="005A71B8"/>
    <w:rsid w:val="005B02D9"/>
    <w:rsid w:val="005B0998"/>
    <w:rsid w:val="005B1F8E"/>
    <w:rsid w:val="005B3158"/>
    <w:rsid w:val="005B36CA"/>
    <w:rsid w:val="005B7CD6"/>
    <w:rsid w:val="005C0BAA"/>
    <w:rsid w:val="005C13E0"/>
    <w:rsid w:val="005C63DC"/>
    <w:rsid w:val="005C7564"/>
    <w:rsid w:val="005D3247"/>
    <w:rsid w:val="005D3CB1"/>
    <w:rsid w:val="005D67FE"/>
    <w:rsid w:val="005D7AC1"/>
    <w:rsid w:val="005E31BE"/>
    <w:rsid w:val="005E4DB3"/>
    <w:rsid w:val="005E71F4"/>
    <w:rsid w:val="005E73DA"/>
    <w:rsid w:val="005F400D"/>
    <w:rsid w:val="00600E24"/>
    <w:rsid w:val="006064E2"/>
    <w:rsid w:val="006066D3"/>
    <w:rsid w:val="00616141"/>
    <w:rsid w:val="00616E0E"/>
    <w:rsid w:val="00617DF6"/>
    <w:rsid w:val="0062301F"/>
    <w:rsid w:val="00624826"/>
    <w:rsid w:val="0062777A"/>
    <w:rsid w:val="00630B1D"/>
    <w:rsid w:val="00632167"/>
    <w:rsid w:val="00633F55"/>
    <w:rsid w:val="0063481C"/>
    <w:rsid w:val="00637CCB"/>
    <w:rsid w:val="00642885"/>
    <w:rsid w:val="00650616"/>
    <w:rsid w:val="0065483B"/>
    <w:rsid w:val="00654B74"/>
    <w:rsid w:val="00655D6B"/>
    <w:rsid w:val="00656045"/>
    <w:rsid w:val="0065692F"/>
    <w:rsid w:val="006577E9"/>
    <w:rsid w:val="00660896"/>
    <w:rsid w:val="00660BA1"/>
    <w:rsid w:val="00661687"/>
    <w:rsid w:val="00662655"/>
    <w:rsid w:val="00663B82"/>
    <w:rsid w:val="0066448C"/>
    <w:rsid w:val="00666FE7"/>
    <w:rsid w:val="00670C92"/>
    <w:rsid w:val="0067286E"/>
    <w:rsid w:val="00673A5B"/>
    <w:rsid w:val="00674491"/>
    <w:rsid w:val="00676930"/>
    <w:rsid w:val="0067717B"/>
    <w:rsid w:val="00681EBB"/>
    <w:rsid w:val="00682D8D"/>
    <w:rsid w:val="00685A01"/>
    <w:rsid w:val="006870C7"/>
    <w:rsid w:val="006873B7"/>
    <w:rsid w:val="006A01F6"/>
    <w:rsid w:val="006A330B"/>
    <w:rsid w:val="006A5438"/>
    <w:rsid w:val="006A6D5D"/>
    <w:rsid w:val="006B05AE"/>
    <w:rsid w:val="006B41D2"/>
    <w:rsid w:val="006B6D70"/>
    <w:rsid w:val="006B7A6C"/>
    <w:rsid w:val="006B7B9C"/>
    <w:rsid w:val="006C1905"/>
    <w:rsid w:val="006C1BAA"/>
    <w:rsid w:val="006C3230"/>
    <w:rsid w:val="006C3463"/>
    <w:rsid w:val="006C476A"/>
    <w:rsid w:val="006C5FFA"/>
    <w:rsid w:val="006F0624"/>
    <w:rsid w:val="006F2A29"/>
    <w:rsid w:val="006F4B12"/>
    <w:rsid w:val="006F5B7B"/>
    <w:rsid w:val="007053A9"/>
    <w:rsid w:val="00707890"/>
    <w:rsid w:val="00717763"/>
    <w:rsid w:val="00727CBD"/>
    <w:rsid w:val="00731C3E"/>
    <w:rsid w:val="007346D1"/>
    <w:rsid w:val="0073483D"/>
    <w:rsid w:val="00743F30"/>
    <w:rsid w:val="0074515C"/>
    <w:rsid w:val="00745CB7"/>
    <w:rsid w:val="00746BBC"/>
    <w:rsid w:val="00753737"/>
    <w:rsid w:val="0075439D"/>
    <w:rsid w:val="00755A2E"/>
    <w:rsid w:val="00755DAA"/>
    <w:rsid w:val="00755F97"/>
    <w:rsid w:val="007572EC"/>
    <w:rsid w:val="00760D74"/>
    <w:rsid w:val="00761317"/>
    <w:rsid w:val="00763114"/>
    <w:rsid w:val="00763B79"/>
    <w:rsid w:val="00770B30"/>
    <w:rsid w:val="00775515"/>
    <w:rsid w:val="00780F4B"/>
    <w:rsid w:val="00781980"/>
    <w:rsid w:val="00783368"/>
    <w:rsid w:val="00784A07"/>
    <w:rsid w:val="00786270"/>
    <w:rsid w:val="00790106"/>
    <w:rsid w:val="007921D4"/>
    <w:rsid w:val="00792628"/>
    <w:rsid w:val="00792A4A"/>
    <w:rsid w:val="007A33EF"/>
    <w:rsid w:val="007A5FDA"/>
    <w:rsid w:val="007B1CDD"/>
    <w:rsid w:val="007B20DD"/>
    <w:rsid w:val="007B2B52"/>
    <w:rsid w:val="007B4144"/>
    <w:rsid w:val="007B47BE"/>
    <w:rsid w:val="007C001F"/>
    <w:rsid w:val="007C0FB4"/>
    <w:rsid w:val="007D01FC"/>
    <w:rsid w:val="007D0603"/>
    <w:rsid w:val="007D21CF"/>
    <w:rsid w:val="007D4748"/>
    <w:rsid w:val="007F1070"/>
    <w:rsid w:val="007F1A4F"/>
    <w:rsid w:val="007F48D6"/>
    <w:rsid w:val="007F5F33"/>
    <w:rsid w:val="007F684D"/>
    <w:rsid w:val="00802EED"/>
    <w:rsid w:val="00803E54"/>
    <w:rsid w:val="00804BCC"/>
    <w:rsid w:val="008203F8"/>
    <w:rsid w:val="00822D1F"/>
    <w:rsid w:val="0082396A"/>
    <w:rsid w:val="00827FF1"/>
    <w:rsid w:val="008303A7"/>
    <w:rsid w:val="00835BC4"/>
    <w:rsid w:val="008370A0"/>
    <w:rsid w:val="0084209D"/>
    <w:rsid w:val="00845173"/>
    <w:rsid w:val="0084557F"/>
    <w:rsid w:val="00846556"/>
    <w:rsid w:val="00855D77"/>
    <w:rsid w:val="008639CC"/>
    <w:rsid w:val="00876597"/>
    <w:rsid w:val="008824CE"/>
    <w:rsid w:val="008827E3"/>
    <w:rsid w:val="0088345E"/>
    <w:rsid w:val="00884BFE"/>
    <w:rsid w:val="00884F6D"/>
    <w:rsid w:val="0089235C"/>
    <w:rsid w:val="00897C20"/>
    <w:rsid w:val="008A0EDB"/>
    <w:rsid w:val="008A1AEE"/>
    <w:rsid w:val="008A5AE8"/>
    <w:rsid w:val="008A79F0"/>
    <w:rsid w:val="008B01F4"/>
    <w:rsid w:val="008C1DCB"/>
    <w:rsid w:val="008C22CF"/>
    <w:rsid w:val="008C4275"/>
    <w:rsid w:val="008C5110"/>
    <w:rsid w:val="008C72F4"/>
    <w:rsid w:val="008C7D43"/>
    <w:rsid w:val="008D1392"/>
    <w:rsid w:val="008D4629"/>
    <w:rsid w:val="008E02B4"/>
    <w:rsid w:val="008E33A8"/>
    <w:rsid w:val="008E62C0"/>
    <w:rsid w:val="008F0C44"/>
    <w:rsid w:val="008F155E"/>
    <w:rsid w:val="008F1BAD"/>
    <w:rsid w:val="008F1E9F"/>
    <w:rsid w:val="008F23BE"/>
    <w:rsid w:val="008F6359"/>
    <w:rsid w:val="008F7F30"/>
    <w:rsid w:val="00902B3B"/>
    <w:rsid w:val="00911E0A"/>
    <w:rsid w:val="00912639"/>
    <w:rsid w:val="00916898"/>
    <w:rsid w:val="00917E4E"/>
    <w:rsid w:val="00917E70"/>
    <w:rsid w:val="00931461"/>
    <w:rsid w:val="009334D9"/>
    <w:rsid w:val="009361BB"/>
    <w:rsid w:val="009379C6"/>
    <w:rsid w:val="0094272E"/>
    <w:rsid w:val="00944341"/>
    <w:rsid w:val="00946AAB"/>
    <w:rsid w:val="009473BB"/>
    <w:rsid w:val="00947F30"/>
    <w:rsid w:val="00955F29"/>
    <w:rsid w:val="00990BF9"/>
    <w:rsid w:val="00991904"/>
    <w:rsid w:val="009939B5"/>
    <w:rsid w:val="009944AB"/>
    <w:rsid w:val="00995B90"/>
    <w:rsid w:val="00997105"/>
    <w:rsid w:val="00997AE4"/>
    <w:rsid w:val="009A2567"/>
    <w:rsid w:val="009A73EC"/>
    <w:rsid w:val="009B032F"/>
    <w:rsid w:val="009B680D"/>
    <w:rsid w:val="009B7170"/>
    <w:rsid w:val="009C20DA"/>
    <w:rsid w:val="009C57B2"/>
    <w:rsid w:val="009C58C5"/>
    <w:rsid w:val="009C6609"/>
    <w:rsid w:val="009E151E"/>
    <w:rsid w:val="009E2532"/>
    <w:rsid w:val="009E2FFD"/>
    <w:rsid w:val="009E3DFF"/>
    <w:rsid w:val="009E58B9"/>
    <w:rsid w:val="009F1668"/>
    <w:rsid w:val="009F1C7C"/>
    <w:rsid w:val="009F3BEB"/>
    <w:rsid w:val="009F3E47"/>
    <w:rsid w:val="009F45A6"/>
    <w:rsid w:val="009F6110"/>
    <w:rsid w:val="009F6856"/>
    <w:rsid w:val="00A01D4A"/>
    <w:rsid w:val="00A0394D"/>
    <w:rsid w:val="00A042EC"/>
    <w:rsid w:val="00A048E2"/>
    <w:rsid w:val="00A04AFA"/>
    <w:rsid w:val="00A06B7A"/>
    <w:rsid w:val="00A13B14"/>
    <w:rsid w:val="00A14134"/>
    <w:rsid w:val="00A14F69"/>
    <w:rsid w:val="00A17801"/>
    <w:rsid w:val="00A23933"/>
    <w:rsid w:val="00A256C3"/>
    <w:rsid w:val="00A25714"/>
    <w:rsid w:val="00A36C5E"/>
    <w:rsid w:val="00A36FBD"/>
    <w:rsid w:val="00A379D0"/>
    <w:rsid w:val="00A4066A"/>
    <w:rsid w:val="00A4175B"/>
    <w:rsid w:val="00A41AA2"/>
    <w:rsid w:val="00A44007"/>
    <w:rsid w:val="00A50230"/>
    <w:rsid w:val="00A51B1F"/>
    <w:rsid w:val="00A5351F"/>
    <w:rsid w:val="00A53F24"/>
    <w:rsid w:val="00A5479E"/>
    <w:rsid w:val="00A54CC8"/>
    <w:rsid w:val="00A57FC3"/>
    <w:rsid w:val="00A63315"/>
    <w:rsid w:val="00A64D3B"/>
    <w:rsid w:val="00A71E24"/>
    <w:rsid w:val="00A751D0"/>
    <w:rsid w:val="00A75D89"/>
    <w:rsid w:val="00A764A7"/>
    <w:rsid w:val="00A771F5"/>
    <w:rsid w:val="00A80E9D"/>
    <w:rsid w:val="00A82D23"/>
    <w:rsid w:val="00A833F5"/>
    <w:rsid w:val="00A83446"/>
    <w:rsid w:val="00A8465C"/>
    <w:rsid w:val="00A848EB"/>
    <w:rsid w:val="00A86037"/>
    <w:rsid w:val="00A86E78"/>
    <w:rsid w:val="00A86EFB"/>
    <w:rsid w:val="00A878C0"/>
    <w:rsid w:val="00A92AAD"/>
    <w:rsid w:val="00A94E3C"/>
    <w:rsid w:val="00AA26CC"/>
    <w:rsid w:val="00AB0906"/>
    <w:rsid w:val="00AB15F7"/>
    <w:rsid w:val="00AB576D"/>
    <w:rsid w:val="00AC0557"/>
    <w:rsid w:val="00AC183E"/>
    <w:rsid w:val="00AC23F8"/>
    <w:rsid w:val="00AD0057"/>
    <w:rsid w:val="00AD54DF"/>
    <w:rsid w:val="00AD5B16"/>
    <w:rsid w:val="00AE28DF"/>
    <w:rsid w:val="00AE32CD"/>
    <w:rsid w:val="00AE453C"/>
    <w:rsid w:val="00AF1410"/>
    <w:rsid w:val="00AF454C"/>
    <w:rsid w:val="00AF65AD"/>
    <w:rsid w:val="00AF7F38"/>
    <w:rsid w:val="00B03E80"/>
    <w:rsid w:val="00B04DAD"/>
    <w:rsid w:val="00B11493"/>
    <w:rsid w:val="00B12CB6"/>
    <w:rsid w:val="00B12F48"/>
    <w:rsid w:val="00B1796B"/>
    <w:rsid w:val="00B20B4B"/>
    <w:rsid w:val="00B36153"/>
    <w:rsid w:val="00B3635F"/>
    <w:rsid w:val="00B3681F"/>
    <w:rsid w:val="00B45E9C"/>
    <w:rsid w:val="00B46F9D"/>
    <w:rsid w:val="00B5559C"/>
    <w:rsid w:val="00B568B6"/>
    <w:rsid w:val="00B63610"/>
    <w:rsid w:val="00B6430C"/>
    <w:rsid w:val="00B711BE"/>
    <w:rsid w:val="00B71759"/>
    <w:rsid w:val="00B75E87"/>
    <w:rsid w:val="00B7668C"/>
    <w:rsid w:val="00B77B2B"/>
    <w:rsid w:val="00B8111A"/>
    <w:rsid w:val="00B81BFD"/>
    <w:rsid w:val="00B85505"/>
    <w:rsid w:val="00B970C7"/>
    <w:rsid w:val="00BA0A64"/>
    <w:rsid w:val="00BA1E47"/>
    <w:rsid w:val="00BA3E03"/>
    <w:rsid w:val="00BB26A2"/>
    <w:rsid w:val="00BC243C"/>
    <w:rsid w:val="00BC4DB3"/>
    <w:rsid w:val="00BC6699"/>
    <w:rsid w:val="00BD248F"/>
    <w:rsid w:val="00BD4744"/>
    <w:rsid w:val="00BD56A3"/>
    <w:rsid w:val="00BD7266"/>
    <w:rsid w:val="00BE1406"/>
    <w:rsid w:val="00BE1C59"/>
    <w:rsid w:val="00BE4414"/>
    <w:rsid w:val="00BE5866"/>
    <w:rsid w:val="00BE6BA9"/>
    <w:rsid w:val="00BF009B"/>
    <w:rsid w:val="00BF1A6A"/>
    <w:rsid w:val="00BF4BE7"/>
    <w:rsid w:val="00BF6E62"/>
    <w:rsid w:val="00BF747A"/>
    <w:rsid w:val="00C002DD"/>
    <w:rsid w:val="00C04975"/>
    <w:rsid w:val="00C1288A"/>
    <w:rsid w:val="00C15C30"/>
    <w:rsid w:val="00C16306"/>
    <w:rsid w:val="00C23B75"/>
    <w:rsid w:val="00C23D5D"/>
    <w:rsid w:val="00C252DF"/>
    <w:rsid w:val="00C25B1C"/>
    <w:rsid w:val="00C26AD6"/>
    <w:rsid w:val="00C3301E"/>
    <w:rsid w:val="00C44A28"/>
    <w:rsid w:val="00C45991"/>
    <w:rsid w:val="00C460B3"/>
    <w:rsid w:val="00C5340D"/>
    <w:rsid w:val="00C55E5A"/>
    <w:rsid w:val="00C575E0"/>
    <w:rsid w:val="00C62385"/>
    <w:rsid w:val="00C62496"/>
    <w:rsid w:val="00C64FAA"/>
    <w:rsid w:val="00C72910"/>
    <w:rsid w:val="00C73665"/>
    <w:rsid w:val="00C73F91"/>
    <w:rsid w:val="00C81B89"/>
    <w:rsid w:val="00C85594"/>
    <w:rsid w:val="00C91EC0"/>
    <w:rsid w:val="00C95E18"/>
    <w:rsid w:val="00C95F8C"/>
    <w:rsid w:val="00C96A7E"/>
    <w:rsid w:val="00CA26DF"/>
    <w:rsid w:val="00CA2999"/>
    <w:rsid w:val="00CA3D74"/>
    <w:rsid w:val="00CB1BF6"/>
    <w:rsid w:val="00CB47E9"/>
    <w:rsid w:val="00CB6C84"/>
    <w:rsid w:val="00CB764B"/>
    <w:rsid w:val="00CB7B46"/>
    <w:rsid w:val="00CC09A8"/>
    <w:rsid w:val="00CC4DB7"/>
    <w:rsid w:val="00CD7DE4"/>
    <w:rsid w:val="00CE05CD"/>
    <w:rsid w:val="00CE52C6"/>
    <w:rsid w:val="00CE57AA"/>
    <w:rsid w:val="00CE5B08"/>
    <w:rsid w:val="00CF35AB"/>
    <w:rsid w:val="00D00518"/>
    <w:rsid w:val="00D00D10"/>
    <w:rsid w:val="00D07DD4"/>
    <w:rsid w:val="00D12F67"/>
    <w:rsid w:val="00D14328"/>
    <w:rsid w:val="00D150E7"/>
    <w:rsid w:val="00D162EE"/>
    <w:rsid w:val="00D178CA"/>
    <w:rsid w:val="00D21A2E"/>
    <w:rsid w:val="00D22685"/>
    <w:rsid w:val="00D25E38"/>
    <w:rsid w:val="00D27FE5"/>
    <w:rsid w:val="00D329CB"/>
    <w:rsid w:val="00D34C8F"/>
    <w:rsid w:val="00D4026E"/>
    <w:rsid w:val="00D40E6F"/>
    <w:rsid w:val="00D419C1"/>
    <w:rsid w:val="00D45BFD"/>
    <w:rsid w:val="00D46C00"/>
    <w:rsid w:val="00D5478F"/>
    <w:rsid w:val="00D547A5"/>
    <w:rsid w:val="00D56B68"/>
    <w:rsid w:val="00D56F89"/>
    <w:rsid w:val="00D634AA"/>
    <w:rsid w:val="00D665CC"/>
    <w:rsid w:val="00D73231"/>
    <w:rsid w:val="00D76FCD"/>
    <w:rsid w:val="00D8073E"/>
    <w:rsid w:val="00D8274C"/>
    <w:rsid w:val="00D83998"/>
    <w:rsid w:val="00D83A9A"/>
    <w:rsid w:val="00D84546"/>
    <w:rsid w:val="00D85B08"/>
    <w:rsid w:val="00D863C5"/>
    <w:rsid w:val="00D86D8D"/>
    <w:rsid w:val="00D86DFE"/>
    <w:rsid w:val="00D92A74"/>
    <w:rsid w:val="00D935B1"/>
    <w:rsid w:val="00D96C91"/>
    <w:rsid w:val="00DA6020"/>
    <w:rsid w:val="00DB0A23"/>
    <w:rsid w:val="00DB2940"/>
    <w:rsid w:val="00DB3199"/>
    <w:rsid w:val="00DB31B5"/>
    <w:rsid w:val="00DB3EA1"/>
    <w:rsid w:val="00DB4FDF"/>
    <w:rsid w:val="00DB5439"/>
    <w:rsid w:val="00DB6BA6"/>
    <w:rsid w:val="00DC0FAC"/>
    <w:rsid w:val="00DC20B4"/>
    <w:rsid w:val="00DC22DA"/>
    <w:rsid w:val="00DC25FB"/>
    <w:rsid w:val="00DC29BC"/>
    <w:rsid w:val="00DC44BD"/>
    <w:rsid w:val="00DC4ACD"/>
    <w:rsid w:val="00DC5BD1"/>
    <w:rsid w:val="00DD3206"/>
    <w:rsid w:val="00DD398C"/>
    <w:rsid w:val="00DD43FE"/>
    <w:rsid w:val="00DD52D7"/>
    <w:rsid w:val="00DD66F7"/>
    <w:rsid w:val="00DE07A7"/>
    <w:rsid w:val="00DE1F97"/>
    <w:rsid w:val="00DE32C7"/>
    <w:rsid w:val="00DE4703"/>
    <w:rsid w:val="00DE5938"/>
    <w:rsid w:val="00DE64F1"/>
    <w:rsid w:val="00DE74FB"/>
    <w:rsid w:val="00DF0638"/>
    <w:rsid w:val="00DF09C7"/>
    <w:rsid w:val="00DF16E9"/>
    <w:rsid w:val="00DF1E57"/>
    <w:rsid w:val="00DF4232"/>
    <w:rsid w:val="00DF43A8"/>
    <w:rsid w:val="00DF4492"/>
    <w:rsid w:val="00DF633C"/>
    <w:rsid w:val="00DF651E"/>
    <w:rsid w:val="00E0216A"/>
    <w:rsid w:val="00E03665"/>
    <w:rsid w:val="00E06191"/>
    <w:rsid w:val="00E10256"/>
    <w:rsid w:val="00E11640"/>
    <w:rsid w:val="00E11A8E"/>
    <w:rsid w:val="00E12262"/>
    <w:rsid w:val="00E15BF3"/>
    <w:rsid w:val="00E1710C"/>
    <w:rsid w:val="00E233E1"/>
    <w:rsid w:val="00E31298"/>
    <w:rsid w:val="00E31487"/>
    <w:rsid w:val="00E31850"/>
    <w:rsid w:val="00E323EF"/>
    <w:rsid w:val="00E3376E"/>
    <w:rsid w:val="00E359BB"/>
    <w:rsid w:val="00E363C9"/>
    <w:rsid w:val="00E42DC2"/>
    <w:rsid w:val="00E44351"/>
    <w:rsid w:val="00E4577A"/>
    <w:rsid w:val="00E538DC"/>
    <w:rsid w:val="00E548B3"/>
    <w:rsid w:val="00E55D7E"/>
    <w:rsid w:val="00E5660D"/>
    <w:rsid w:val="00E604E0"/>
    <w:rsid w:val="00E60DC3"/>
    <w:rsid w:val="00E63601"/>
    <w:rsid w:val="00E6455A"/>
    <w:rsid w:val="00E6629E"/>
    <w:rsid w:val="00E7285D"/>
    <w:rsid w:val="00E72864"/>
    <w:rsid w:val="00E81256"/>
    <w:rsid w:val="00E81AD4"/>
    <w:rsid w:val="00E85664"/>
    <w:rsid w:val="00E876D1"/>
    <w:rsid w:val="00E90DAB"/>
    <w:rsid w:val="00E9186E"/>
    <w:rsid w:val="00E95C88"/>
    <w:rsid w:val="00EA41C0"/>
    <w:rsid w:val="00EB5E5E"/>
    <w:rsid w:val="00EB7A10"/>
    <w:rsid w:val="00EC0550"/>
    <w:rsid w:val="00EC0FF4"/>
    <w:rsid w:val="00EC35CF"/>
    <w:rsid w:val="00EC3BB0"/>
    <w:rsid w:val="00EC6645"/>
    <w:rsid w:val="00EC7042"/>
    <w:rsid w:val="00ED15EB"/>
    <w:rsid w:val="00ED4190"/>
    <w:rsid w:val="00ED5491"/>
    <w:rsid w:val="00ED5C2B"/>
    <w:rsid w:val="00ED5DDE"/>
    <w:rsid w:val="00EE261F"/>
    <w:rsid w:val="00EE2BBF"/>
    <w:rsid w:val="00EE48CE"/>
    <w:rsid w:val="00EE5A66"/>
    <w:rsid w:val="00EE5F3F"/>
    <w:rsid w:val="00EE6038"/>
    <w:rsid w:val="00EF563C"/>
    <w:rsid w:val="00EF5B3D"/>
    <w:rsid w:val="00EF6B5B"/>
    <w:rsid w:val="00F00F61"/>
    <w:rsid w:val="00F015BA"/>
    <w:rsid w:val="00F03027"/>
    <w:rsid w:val="00F0563F"/>
    <w:rsid w:val="00F05CC0"/>
    <w:rsid w:val="00F06F2E"/>
    <w:rsid w:val="00F146EB"/>
    <w:rsid w:val="00F17DBC"/>
    <w:rsid w:val="00F2294A"/>
    <w:rsid w:val="00F346DF"/>
    <w:rsid w:val="00F349A0"/>
    <w:rsid w:val="00F37A27"/>
    <w:rsid w:val="00F37B8A"/>
    <w:rsid w:val="00F44D18"/>
    <w:rsid w:val="00F47A5D"/>
    <w:rsid w:val="00F47B73"/>
    <w:rsid w:val="00F55E04"/>
    <w:rsid w:val="00F5789D"/>
    <w:rsid w:val="00F579CF"/>
    <w:rsid w:val="00F6191E"/>
    <w:rsid w:val="00F61AB3"/>
    <w:rsid w:val="00F645C5"/>
    <w:rsid w:val="00F665CE"/>
    <w:rsid w:val="00F67747"/>
    <w:rsid w:val="00F67C50"/>
    <w:rsid w:val="00F70B36"/>
    <w:rsid w:val="00F71341"/>
    <w:rsid w:val="00F7285D"/>
    <w:rsid w:val="00F73AB2"/>
    <w:rsid w:val="00F74F81"/>
    <w:rsid w:val="00F74FC0"/>
    <w:rsid w:val="00F8032C"/>
    <w:rsid w:val="00F820FB"/>
    <w:rsid w:val="00F821CE"/>
    <w:rsid w:val="00F8220C"/>
    <w:rsid w:val="00F86069"/>
    <w:rsid w:val="00F87C96"/>
    <w:rsid w:val="00F900F6"/>
    <w:rsid w:val="00FA0E4F"/>
    <w:rsid w:val="00FA32EC"/>
    <w:rsid w:val="00FA4BD0"/>
    <w:rsid w:val="00FB0532"/>
    <w:rsid w:val="00FB142A"/>
    <w:rsid w:val="00FB26C2"/>
    <w:rsid w:val="00FB3ED9"/>
    <w:rsid w:val="00FB46BB"/>
    <w:rsid w:val="00FB4932"/>
    <w:rsid w:val="00FB7AE0"/>
    <w:rsid w:val="00FC0BAA"/>
    <w:rsid w:val="00FC2EEC"/>
    <w:rsid w:val="00FC3887"/>
    <w:rsid w:val="00FC3C8A"/>
    <w:rsid w:val="00FC6F34"/>
    <w:rsid w:val="00FD1532"/>
    <w:rsid w:val="00FD483A"/>
    <w:rsid w:val="00FD4AF5"/>
    <w:rsid w:val="00FD624E"/>
    <w:rsid w:val="00FE0753"/>
    <w:rsid w:val="00FE2AFB"/>
    <w:rsid w:val="00FE4995"/>
    <w:rsid w:val="00FE65C5"/>
    <w:rsid w:val="00FE7456"/>
    <w:rsid w:val="00FF2E4E"/>
    <w:rsid w:val="00FF6E31"/>
    <w:rsid w:val="00FF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55134B5"/>
  <w15:docId w15:val="{53EF4D35-7567-434B-99A5-0BB63E4B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460B3"/>
    <w:pPr>
      <w:suppressAutoHyphens/>
    </w:pPr>
    <w:rPr>
      <w:sz w:val="24"/>
      <w:szCs w:val="24"/>
      <w:lang w:val="en-GB" w:eastAsia="ar-SA"/>
    </w:rPr>
  </w:style>
  <w:style w:type="paragraph" w:styleId="Antrat1">
    <w:name w:val="heading 1"/>
    <w:basedOn w:val="prastasis"/>
    <w:next w:val="prastasis"/>
    <w:qFormat/>
    <w:rsid w:val="00C460B3"/>
    <w:pPr>
      <w:keepNext/>
      <w:numPr>
        <w:numId w:val="1"/>
      </w:numPr>
      <w:tabs>
        <w:tab w:val="right" w:pos="9639"/>
      </w:tabs>
      <w:ind w:left="0" w:firstLine="1134"/>
      <w:jc w:val="center"/>
      <w:outlineLvl w:val="0"/>
    </w:pPr>
    <w:rPr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rsid w:val="00C460B3"/>
    <w:rPr>
      <w:rFonts w:hint="default"/>
    </w:rPr>
  </w:style>
  <w:style w:type="character" w:customStyle="1" w:styleId="WW8Num1z1">
    <w:name w:val="WW8Num1z1"/>
    <w:rsid w:val="00C460B3"/>
  </w:style>
  <w:style w:type="character" w:customStyle="1" w:styleId="WW8Num1z2">
    <w:name w:val="WW8Num1z2"/>
    <w:rsid w:val="00C460B3"/>
  </w:style>
  <w:style w:type="character" w:customStyle="1" w:styleId="WW8Num1z3">
    <w:name w:val="WW8Num1z3"/>
    <w:rsid w:val="00C460B3"/>
  </w:style>
  <w:style w:type="character" w:customStyle="1" w:styleId="WW8Num1z4">
    <w:name w:val="WW8Num1z4"/>
    <w:rsid w:val="00C460B3"/>
  </w:style>
  <w:style w:type="character" w:customStyle="1" w:styleId="WW8Num1z5">
    <w:name w:val="WW8Num1z5"/>
    <w:rsid w:val="00C460B3"/>
  </w:style>
  <w:style w:type="character" w:customStyle="1" w:styleId="WW8Num1z6">
    <w:name w:val="WW8Num1z6"/>
    <w:rsid w:val="00C460B3"/>
  </w:style>
  <w:style w:type="character" w:customStyle="1" w:styleId="WW8Num1z7">
    <w:name w:val="WW8Num1z7"/>
    <w:rsid w:val="00C460B3"/>
  </w:style>
  <w:style w:type="character" w:customStyle="1" w:styleId="WW8Num1z8">
    <w:name w:val="WW8Num1z8"/>
    <w:rsid w:val="00C460B3"/>
  </w:style>
  <w:style w:type="character" w:customStyle="1" w:styleId="WW8Num2z0">
    <w:name w:val="WW8Num2z0"/>
    <w:rsid w:val="00C460B3"/>
    <w:rPr>
      <w:rFonts w:hint="default"/>
    </w:rPr>
  </w:style>
  <w:style w:type="character" w:customStyle="1" w:styleId="WW8Num3z0">
    <w:name w:val="WW8Num3z0"/>
    <w:rsid w:val="00C460B3"/>
    <w:rPr>
      <w:rFonts w:hint="default"/>
      <w:lang w:val="lt-LT"/>
    </w:rPr>
  </w:style>
  <w:style w:type="character" w:customStyle="1" w:styleId="Numatytasispastraiposriftas1">
    <w:name w:val="Numatytasis pastraipos šriftas1"/>
    <w:rsid w:val="00C460B3"/>
  </w:style>
  <w:style w:type="character" w:customStyle="1" w:styleId="WW8Num2z1">
    <w:name w:val="WW8Num2z1"/>
    <w:rsid w:val="00C460B3"/>
    <w:rPr>
      <w:rFonts w:ascii="Courier New" w:hAnsi="Courier New" w:cs="Courier New" w:hint="default"/>
    </w:rPr>
  </w:style>
  <w:style w:type="character" w:customStyle="1" w:styleId="WW8Num2z2">
    <w:name w:val="WW8Num2z2"/>
    <w:rsid w:val="00C460B3"/>
    <w:rPr>
      <w:rFonts w:ascii="Wingdings" w:hAnsi="Wingdings" w:cs="Wingdings" w:hint="default"/>
    </w:rPr>
  </w:style>
  <w:style w:type="character" w:customStyle="1" w:styleId="WW8Num2z3">
    <w:name w:val="WW8Num2z3"/>
    <w:rsid w:val="00C460B3"/>
    <w:rPr>
      <w:rFonts w:ascii="Symbol" w:hAnsi="Symbol" w:cs="Symbol" w:hint="default"/>
    </w:rPr>
  </w:style>
  <w:style w:type="character" w:customStyle="1" w:styleId="WW8Num3z1">
    <w:name w:val="WW8Num3z1"/>
    <w:rsid w:val="00C460B3"/>
  </w:style>
  <w:style w:type="character" w:customStyle="1" w:styleId="WW8Num3z2">
    <w:name w:val="WW8Num3z2"/>
    <w:rsid w:val="00C460B3"/>
  </w:style>
  <w:style w:type="character" w:customStyle="1" w:styleId="WW8Num3z3">
    <w:name w:val="WW8Num3z3"/>
    <w:rsid w:val="00C460B3"/>
  </w:style>
  <w:style w:type="character" w:customStyle="1" w:styleId="WW8Num3z4">
    <w:name w:val="WW8Num3z4"/>
    <w:rsid w:val="00C460B3"/>
  </w:style>
  <w:style w:type="character" w:customStyle="1" w:styleId="WW8Num3z5">
    <w:name w:val="WW8Num3z5"/>
    <w:rsid w:val="00C460B3"/>
  </w:style>
  <w:style w:type="character" w:customStyle="1" w:styleId="WW8Num3z6">
    <w:name w:val="WW8Num3z6"/>
    <w:rsid w:val="00C460B3"/>
  </w:style>
  <w:style w:type="character" w:customStyle="1" w:styleId="WW8Num3z7">
    <w:name w:val="WW8Num3z7"/>
    <w:rsid w:val="00C460B3"/>
  </w:style>
  <w:style w:type="character" w:customStyle="1" w:styleId="WW8Num3z8">
    <w:name w:val="WW8Num3z8"/>
    <w:rsid w:val="00C460B3"/>
  </w:style>
  <w:style w:type="character" w:customStyle="1" w:styleId="WW8Num4z0">
    <w:name w:val="WW8Num4z0"/>
    <w:rsid w:val="00C460B3"/>
    <w:rPr>
      <w:rFonts w:hint="default"/>
    </w:rPr>
  </w:style>
  <w:style w:type="character" w:customStyle="1" w:styleId="WW8Num4z1">
    <w:name w:val="WW8Num4z1"/>
    <w:rsid w:val="00C460B3"/>
  </w:style>
  <w:style w:type="character" w:customStyle="1" w:styleId="WW8Num4z2">
    <w:name w:val="WW8Num4z2"/>
    <w:rsid w:val="00C460B3"/>
  </w:style>
  <w:style w:type="character" w:customStyle="1" w:styleId="WW8Num4z3">
    <w:name w:val="WW8Num4z3"/>
    <w:rsid w:val="00C460B3"/>
  </w:style>
  <w:style w:type="character" w:customStyle="1" w:styleId="WW8Num4z4">
    <w:name w:val="WW8Num4z4"/>
    <w:rsid w:val="00C460B3"/>
  </w:style>
  <w:style w:type="character" w:customStyle="1" w:styleId="WW8Num4z5">
    <w:name w:val="WW8Num4z5"/>
    <w:rsid w:val="00C460B3"/>
  </w:style>
  <w:style w:type="character" w:customStyle="1" w:styleId="WW8Num4z6">
    <w:name w:val="WW8Num4z6"/>
    <w:rsid w:val="00C460B3"/>
  </w:style>
  <w:style w:type="character" w:customStyle="1" w:styleId="WW8Num4z7">
    <w:name w:val="WW8Num4z7"/>
    <w:rsid w:val="00C460B3"/>
  </w:style>
  <w:style w:type="character" w:customStyle="1" w:styleId="WW8Num4z8">
    <w:name w:val="WW8Num4z8"/>
    <w:rsid w:val="00C460B3"/>
  </w:style>
  <w:style w:type="character" w:customStyle="1" w:styleId="WW8Num5z0">
    <w:name w:val="WW8Num5z0"/>
    <w:rsid w:val="00C460B3"/>
    <w:rPr>
      <w:strike w:val="0"/>
      <w:dstrike w:val="0"/>
      <w:color w:val="auto"/>
    </w:rPr>
  </w:style>
  <w:style w:type="character" w:customStyle="1" w:styleId="WW8Num5z1">
    <w:name w:val="WW8Num5z1"/>
    <w:rsid w:val="00C460B3"/>
    <w:rPr>
      <w:rFonts w:hint="default"/>
      <w:i w:val="0"/>
      <w:color w:val="auto"/>
    </w:rPr>
  </w:style>
  <w:style w:type="character" w:customStyle="1" w:styleId="WW8Num5z2">
    <w:name w:val="WW8Num5z2"/>
    <w:rsid w:val="00C460B3"/>
    <w:rPr>
      <w:rFonts w:hint="default"/>
    </w:rPr>
  </w:style>
  <w:style w:type="character" w:customStyle="1" w:styleId="WW8Num6z0">
    <w:name w:val="WW8Num6z0"/>
    <w:rsid w:val="00C460B3"/>
    <w:rPr>
      <w:rFonts w:hint="default"/>
    </w:rPr>
  </w:style>
  <w:style w:type="character" w:customStyle="1" w:styleId="WW8Num6z1">
    <w:name w:val="WW8Num6z1"/>
    <w:rsid w:val="00C460B3"/>
  </w:style>
  <w:style w:type="character" w:customStyle="1" w:styleId="WW8Num6z2">
    <w:name w:val="WW8Num6z2"/>
    <w:rsid w:val="00C460B3"/>
  </w:style>
  <w:style w:type="character" w:customStyle="1" w:styleId="WW8Num6z3">
    <w:name w:val="WW8Num6z3"/>
    <w:rsid w:val="00C460B3"/>
  </w:style>
  <w:style w:type="character" w:customStyle="1" w:styleId="WW8Num6z4">
    <w:name w:val="WW8Num6z4"/>
    <w:rsid w:val="00C460B3"/>
  </w:style>
  <w:style w:type="character" w:customStyle="1" w:styleId="WW8Num6z5">
    <w:name w:val="WW8Num6z5"/>
    <w:rsid w:val="00C460B3"/>
  </w:style>
  <w:style w:type="character" w:customStyle="1" w:styleId="WW8Num6z6">
    <w:name w:val="WW8Num6z6"/>
    <w:rsid w:val="00C460B3"/>
  </w:style>
  <w:style w:type="character" w:customStyle="1" w:styleId="WW8Num6z7">
    <w:name w:val="WW8Num6z7"/>
    <w:rsid w:val="00C460B3"/>
  </w:style>
  <w:style w:type="character" w:customStyle="1" w:styleId="WW8Num6z8">
    <w:name w:val="WW8Num6z8"/>
    <w:rsid w:val="00C460B3"/>
  </w:style>
  <w:style w:type="character" w:customStyle="1" w:styleId="WW8Num7z0">
    <w:name w:val="WW8Num7z0"/>
    <w:rsid w:val="00C460B3"/>
    <w:rPr>
      <w:rFonts w:hint="default"/>
    </w:rPr>
  </w:style>
  <w:style w:type="character" w:customStyle="1" w:styleId="WW8Num7z1">
    <w:name w:val="WW8Num7z1"/>
    <w:rsid w:val="00C460B3"/>
  </w:style>
  <w:style w:type="character" w:customStyle="1" w:styleId="WW8Num7z2">
    <w:name w:val="WW8Num7z2"/>
    <w:rsid w:val="00C460B3"/>
  </w:style>
  <w:style w:type="character" w:customStyle="1" w:styleId="WW8Num7z3">
    <w:name w:val="WW8Num7z3"/>
    <w:rsid w:val="00C460B3"/>
  </w:style>
  <w:style w:type="character" w:customStyle="1" w:styleId="WW8Num7z4">
    <w:name w:val="WW8Num7z4"/>
    <w:rsid w:val="00C460B3"/>
  </w:style>
  <w:style w:type="character" w:customStyle="1" w:styleId="WW8Num7z5">
    <w:name w:val="WW8Num7z5"/>
    <w:rsid w:val="00C460B3"/>
  </w:style>
  <w:style w:type="character" w:customStyle="1" w:styleId="WW8Num7z6">
    <w:name w:val="WW8Num7z6"/>
    <w:rsid w:val="00C460B3"/>
  </w:style>
  <w:style w:type="character" w:customStyle="1" w:styleId="WW8Num7z7">
    <w:name w:val="WW8Num7z7"/>
    <w:rsid w:val="00C460B3"/>
  </w:style>
  <w:style w:type="character" w:customStyle="1" w:styleId="WW8Num7z8">
    <w:name w:val="WW8Num7z8"/>
    <w:rsid w:val="00C460B3"/>
  </w:style>
  <w:style w:type="character" w:customStyle="1" w:styleId="WW8Num8z0">
    <w:name w:val="WW8Num8z0"/>
    <w:rsid w:val="00C460B3"/>
    <w:rPr>
      <w:rFonts w:hint="default"/>
    </w:rPr>
  </w:style>
  <w:style w:type="character" w:customStyle="1" w:styleId="WW8Num8z1">
    <w:name w:val="WW8Num8z1"/>
    <w:rsid w:val="00C460B3"/>
  </w:style>
  <w:style w:type="character" w:customStyle="1" w:styleId="WW8Num8z2">
    <w:name w:val="WW8Num8z2"/>
    <w:rsid w:val="00C460B3"/>
  </w:style>
  <w:style w:type="character" w:customStyle="1" w:styleId="WW8Num8z3">
    <w:name w:val="WW8Num8z3"/>
    <w:rsid w:val="00C460B3"/>
  </w:style>
  <w:style w:type="character" w:customStyle="1" w:styleId="WW8Num8z4">
    <w:name w:val="WW8Num8z4"/>
    <w:rsid w:val="00C460B3"/>
  </w:style>
  <w:style w:type="character" w:customStyle="1" w:styleId="WW8Num8z5">
    <w:name w:val="WW8Num8z5"/>
    <w:rsid w:val="00C460B3"/>
  </w:style>
  <w:style w:type="character" w:customStyle="1" w:styleId="WW8Num8z6">
    <w:name w:val="WW8Num8z6"/>
    <w:rsid w:val="00C460B3"/>
  </w:style>
  <w:style w:type="character" w:customStyle="1" w:styleId="WW8Num8z7">
    <w:name w:val="WW8Num8z7"/>
    <w:rsid w:val="00C460B3"/>
  </w:style>
  <w:style w:type="character" w:customStyle="1" w:styleId="WW8Num8z8">
    <w:name w:val="WW8Num8z8"/>
    <w:rsid w:val="00C460B3"/>
  </w:style>
  <w:style w:type="character" w:styleId="Puslapionumeris">
    <w:name w:val="page number"/>
    <w:basedOn w:val="Numatytasispastraiposriftas"/>
    <w:rsid w:val="00C460B3"/>
  </w:style>
  <w:style w:type="character" w:customStyle="1" w:styleId="Datadiena">
    <w:name w:val="Data_diena"/>
    <w:basedOn w:val="Numatytasispastraiposriftas"/>
    <w:rsid w:val="00C460B3"/>
  </w:style>
  <w:style w:type="character" w:customStyle="1" w:styleId="statymoNr">
    <w:name w:val="?statymo Nr."/>
    <w:rsid w:val="00C460B3"/>
    <w:rPr>
      <w:rFonts w:ascii="HelveticaLT" w:hAnsi="HelveticaLT" w:cs="HelveticaLT"/>
    </w:rPr>
  </w:style>
  <w:style w:type="character" w:customStyle="1" w:styleId="Datamnuo">
    <w:name w:val="Data_m?nuo"/>
    <w:rsid w:val="00C460B3"/>
    <w:rPr>
      <w:rFonts w:ascii="HelveticaLT" w:hAnsi="HelveticaLT" w:cs="HelveticaLT"/>
      <w:sz w:val="24"/>
    </w:rPr>
  </w:style>
  <w:style w:type="character" w:customStyle="1" w:styleId="Datametai">
    <w:name w:val="Data_metai"/>
    <w:basedOn w:val="Numatytasispastraiposriftas"/>
    <w:rsid w:val="00C460B3"/>
  </w:style>
  <w:style w:type="character" w:customStyle="1" w:styleId="Pareigos">
    <w:name w:val="Pareigos"/>
    <w:rsid w:val="00C460B3"/>
    <w:rPr>
      <w:rFonts w:ascii="TimesLT" w:hAnsi="TimesLT" w:cs="TimesLT"/>
      <w:caps/>
      <w:sz w:val="24"/>
    </w:rPr>
  </w:style>
  <w:style w:type="character" w:customStyle="1" w:styleId="CharChar2">
    <w:name w:val="Char Char2"/>
    <w:rsid w:val="00C460B3"/>
    <w:rPr>
      <w:rFonts w:ascii="Tahoma" w:hAnsi="Tahoma" w:cs="Tahoma"/>
      <w:sz w:val="16"/>
      <w:szCs w:val="16"/>
      <w:lang w:val="en-GB"/>
    </w:rPr>
  </w:style>
  <w:style w:type="character" w:customStyle="1" w:styleId="CharChar1">
    <w:name w:val="Char Char1"/>
    <w:rsid w:val="00C460B3"/>
    <w:rPr>
      <w:sz w:val="24"/>
      <w:lang w:val="lt-LT"/>
    </w:rPr>
  </w:style>
  <w:style w:type="character" w:styleId="Hipersaitas">
    <w:name w:val="Hyperlink"/>
    <w:uiPriority w:val="99"/>
    <w:rsid w:val="00C460B3"/>
    <w:rPr>
      <w:color w:val="0000FF"/>
      <w:u w:val="single"/>
    </w:rPr>
  </w:style>
  <w:style w:type="paragraph" w:customStyle="1" w:styleId="Antrat2">
    <w:name w:val="Antraštė2"/>
    <w:basedOn w:val="prastasis"/>
    <w:next w:val="Pagrindinistekstas"/>
    <w:rsid w:val="00C460B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Pagrindinistekstas">
    <w:name w:val="Body Text"/>
    <w:basedOn w:val="prastasis"/>
    <w:rsid w:val="00C460B3"/>
    <w:pPr>
      <w:jc w:val="both"/>
    </w:pPr>
    <w:rPr>
      <w:szCs w:val="20"/>
      <w:lang w:val="lt-LT"/>
    </w:rPr>
  </w:style>
  <w:style w:type="paragraph" w:styleId="Sraas">
    <w:name w:val="List"/>
    <w:basedOn w:val="Pagrindinistekstas"/>
    <w:rsid w:val="00C460B3"/>
    <w:rPr>
      <w:rFonts w:cs="Mangal"/>
    </w:rPr>
  </w:style>
  <w:style w:type="paragraph" w:customStyle="1" w:styleId="Pavadinimas2">
    <w:name w:val="Pavadinimas2"/>
    <w:basedOn w:val="prastasis"/>
    <w:rsid w:val="00C460B3"/>
    <w:pPr>
      <w:suppressLineNumbers/>
      <w:spacing w:before="120" w:after="120"/>
    </w:pPr>
    <w:rPr>
      <w:rFonts w:cs="Mangal"/>
      <w:i/>
      <w:iCs/>
    </w:rPr>
  </w:style>
  <w:style w:type="paragraph" w:customStyle="1" w:styleId="Rodykl">
    <w:name w:val="Rodyklė"/>
    <w:basedOn w:val="prastasis"/>
    <w:rsid w:val="00C460B3"/>
    <w:pPr>
      <w:suppressLineNumbers/>
    </w:pPr>
    <w:rPr>
      <w:rFonts w:cs="Mangal"/>
    </w:rPr>
  </w:style>
  <w:style w:type="paragraph" w:customStyle="1" w:styleId="Antrat10">
    <w:name w:val="Antraštė1"/>
    <w:basedOn w:val="prastasis"/>
    <w:next w:val="Pagrindinistekstas"/>
    <w:rsid w:val="00C460B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avadinimas1">
    <w:name w:val="Pavadinimas1"/>
    <w:basedOn w:val="prastasis"/>
    <w:rsid w:val="00C460B3"/>
    <w:pPr>
      <w:suppressLineNumbers/>
      <w:spacing w:before="120" w:after="120"/>
    </w:pPr>
    <w:rPr>
      <w:rFonts w:cs="Mangal"/>
      <w:i/>
      <w:iCs/>
    </w:rPr>
  </w:style>
  <w:style w:type="paragraph" w:customStyle="1" w:styleId="statymopavad">
    <w:name w:val="?statymo pavad."/>
    <w:basedOn w:val="prastasis"/>
    <w:rsid w:val="00C460B3"/>
    <w:pPr>
      <w:spacing w:line="360" w:lineRule="auto"/>
      <w:ind w:firstLine="720"/>
      <w:jc w:val="center"/>
    </w:pPr>
    <w:rPr>
      <w:rFonts w:ascii="TimesLT" w:hAnsi="TimesLT" w:cs="TimesLT"/>
      <w:caps/>
      <w:szCs w:val="20"/>
      <w:lang w:val="lt-LT"/>
    </w:rPr>
  </w:style>
  <w:style w:type="paragraph" w:styleId="Porat">
    <w:name w:val="footer"/>
    <w:basedOn w:val="prastasis"/>
    <w:link w:val="PoratDiagrama"/>
    <w:rsid w:val="00C460B3"/>
    <w:pPr>
      <w:spacing w:line="360" w:lineRule="auto"/>
      <w:ind w:firstLine="720"/>
      <w:jc w:val="both"/>
    </w:pPr>
    <w:rPr>
      <w:rFonts w:ascii="TimesLT" w:hAnsi="TimesLT" w:cs="TimesLT"/>
      <w:szCs w:val="20"/>
      <w:lang w:val="lt-LT"/>
    </w:rPr>
  </w:style>
  <w:style w:type="character" w:customStyle="1" w:styleId="PoratDiagrama">
    <w:name w:val="Poraštė Diagrama"/>
    <w:basedOn w:val="Numatytasispastraiposriftas"/>
    <w:link w:val="Porat"/>
    <w:rsid w:val="00917E4E"/>
    <w:rPr>
      <w:rFonts w:ascii="TimesLT" w:hAnsi="TimesLT" w:cs="TimesLT"/>
      <w:sz w:val="24"/>
      <w:lang w:eastAsia="ar-SA"/>
    </w:rPr>
  </w:style>
  <w:style w:type="paragraph" w:styleId="Debesliotekstas">
    <w:name w:val="Balloon Text"/>
    <w:basedOn w:val="prastasis"/>
    <w:rsid w:val="00C460B3"/>
    <w:rPr>
      <w:rFonts w:ascii="Tahoma" w:hAnsi="Tahoma" w:cs="Tahoma"/>
      <w:sz w:val="16"/>
      <w:szCs w:val="16"/>
    </w:rPr>
  </w:style>
  <w:style w:type="paragraph" w:styleId="Pavadinimas">
    <w:name w:val="Title"/>
    <w:basedOn w:val="prastasis"/>
    <w:next w:val="Paantrat"/>
    <w:qFormat/>
    <w:rsid w:val="00C460B3"/>
    <w:pPr>
      <w:jc w:val="center"/>
    </w:pPr>
    <w:rPr>
      <w:b/>
      <w:szCs w:val="20"/>
      <w:lang w:val="lt-LT"/>
    </w:rPr>
  </w:style>
  <w:style w:type="paragraph" w:styleId="Paantrat">
    <w:name w:val="Subtitle"/>
    <w:basedOn w:val="Antrat10"/>
    <w:next w:val="Pagrindinistekstas"/>
    <w:qFormat/>
    <w:rsid w:val="00C460B3"/>
    <w:pPr>
      <w:jc w:val="center"/>
    </w:pPr>
    <w:rPr>
      <w:i/>
      <w:iCs/>
    </w:rPr>
  </w:style>
  <w:style w:type="paragraph" w:styleId="Antrats">
    <w:name w:val="header"/>
    <w:basedOn w:val="prastasis"/>
    <w:link w:val="AntratsDiagrama"/>
    <w:uiPriority w:val="99"/>
    <w:rsid w:val="00C460B3"/>
    <w:pPr>
      <w:tabs>
        <w:tab w:val="center" w:pos="4819"/>
        <w:tab w:val="right" w:pos="9638"/>
      </w:tabs>
    </w:pPr>
    <w:rPr>
      <w:lang w:val="lt-LT"/>
    </w:rPr>
  </w:style>
  <w:style w:type="character" w:customStyle="1" w:styleId="AntratsDiagrama">
    <w:name w:val="Antraštės Diagrama"/>
    <w:link w:val="Antrats"/>
    <w:uiPriority w:val="99"/>
    <w:rsid w:val="00F67747"/>
    <w:rPr>
      <w:sz w:val="24"/>
      <w:szCs w:val="24"/>
      <w:lang w:val="lt-LT" w:eastAsia="ar-SA"/>
    </w:rPr>
  </w:style>
  <w:style w:type="paragraph" w:styleId="Pagrindiniotekstotrauka2">
    <w:name w:val="Body Text Indent 2"/>
    <w:basedOn w:val="prastasis"/>
    <w:rsid w:val="00C460B3"/>
    <w:pPr>
      <w:spacing w:after="120" w:line="480" w:lineRule="auto"/>
      <w:ind w:left="283"/>
    </w:pPr>
  </w:style>
  <w:style w:type="paragraph" w:styleId="Pagrindinistekstas2">
    <w:name w:val="Body Text 2"/>
    <w:basedOn w:val="prastasis"/>
    <w:rsid w:val="00C460B3"/>
    <w:pPr>
      <w:spacing w:after="120" w:line="480" w:lineRule="auto"/>
    </w:pPr>
  </w:style>
  <w:style w:type="paragraph" w:customStyle="1" w:styleId="Lentelsturinys">
    <w:name w:val="Lentelės turinys"/>
    <w:basedOn w:val="prastasis"/>
    <w:rsid w:val="00C460B3"/>
    <w:pPr>
      <w:suppressLineNumbers/>
    </w:pPr>
  </w:style>
  <w:style w:type="paragraph" w:customStyle="1" w:styleId="Lentelsantrat">
    <w:name w:val="Lentelės antraštė"/>
    <w:basedOn w:val="Lentelsturinys"/>
    <w:rsid w:val="00C460B3"/>
    <w:pPr>
      <w:jc w:val="center"/>
    </w:pPr>
    <w:rPr>
      <w:b/>
      <w:bCs/>
    </w:rPr>
  </w:style>
  <w:style w:type="paragraph" w:customStyle="1" w:styleId="Kadroturinys">
    <w:name w:val="Kadro turinys"/>
    <w:basedOn w:val="Pagrindinistekstas"/>
    <w:rsid w:val="00C460B3"/>
  </w:style>
  <w:style w:type="character" w:styleId="Perirtashipersaitas">
    <w:name w:val="FollowedHyperlink"/>
    <w:uiPriority w:val="99"/>
    <w:unhideWhenUsed/>
    <w:rsid w:val="008639CC"/>
    <w:rPr>
      <w:color w:val="954F72"/>
      <w:u w:val="single"/>
    </w:rPr>
  </w:style>
  <w:style w:type="paragraph" w:customStyle="1" w:styleId="font5">
    <w:name w:val="font5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u w:val="single"/>
      <w:lang w:val="lt-LT" w:eastAsia="lt-LT"/>
    </w:rPr>
  </w:style>
  <w:style w:type="paragraph" w:customStyle="1" w:styleId="xl65">
    <w:name w:val="xl65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66">
    <w:name w:val="xl66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67">
    <w:name w:val="xl6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68">
    <w:name w:val="xl6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69">
    <w:name w:val="xl6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70">
    <w:name w:val="xl70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b/>
      <w:bCs/>
      <w:lang w:val="lt-LT" w:eastAsia="lt-LT"/>
    </w:rPr>
  </w:style>
  <w:style w:type="paragraph" w:customStyle="1" w:styleId="xl71">
    <w:name w:val="xl7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72">
    <w:name w:val="xl7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73">
    <w:name w:val="xl73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74">
    <w:name w:val="xl74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5">
    <w:name w:val="xl75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6">
    <w:name w:val="xl76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7">
    <w:name w:val="xl7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8">
    <w:name w:val="xl7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79">
    <w:name w:val="xl7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</w:pPr>
    <w:rPr>
      <w:rFonts w:ascii="Arial" w:hAnsi="Arial" w:cs="Arial"/>
      <w:b/>
      <w:bCs/>
      <w:lang w:val="lt-LT" w:eastAsia="lt-LT"/>
    </w:rPr>
  </w:style>
  <w:style w:type="paragraph" w:customStyle="1" w:styleId="xl80">
    <w:name w:val="xl8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81">
    <w:name w:val="xl8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</w:pPr>
    <w:rPr>
      <w:rFonts w:ascii="Arial" w:hAnsi="Arial" w:cs="Arial"/>
      <w:b/>
      <w:bCs/>
      <w:lang w:val="lt-LT" w:eastAsia="lt-LT"/>
    </w:rPr>
  </w:style>
  <w:style w:type="paragraph" w:customStyle="1" w:styleId="xl82">
    <w:name w:val="xl8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3">
    <w:name w:val="xl83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4">
    <w:name w:val="xl84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5">
    <w:name w:val="xl85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86">
    <w:name w:val="xl86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7">
    <w:name w:val="xl87"/>
    <w:basedOn w:val="prastasis"/>
    <w:rsid w:val="008639CC"/>
    <w:pPr>
      <w:pBdr>
        <w:top w:val="single" w:sz="4" w:space="0" w:color="auto"/>
        <w:bottom w:val="single" w:sz="8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8">
    <w:name w:val="xl88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9">
    <w:name w:val="xl89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90">
    <w:name w:val="xl90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1">
    <w:name w:val="xl91"/>
    <w:basedOn w:val="prastasis"/>
    <w:rsid w:val="008639CC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2">
    <w:name w:val="xl92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3">
    <w:name w:val="xl93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4">
    <w:name w:val="xl94"/>
    <w:basedOn w:val="prastasis"/>
    <w:rsid w:val="008639CC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5">
    <w:name w:val="xl95"/>
    <w:basedOn w:val="prastasis"/>
    <w:rsid w:val="008639CC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96">
    <w:name w:val="xl96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97">
    <w:name w:val="xl97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98">
    <w:name w:val="xl98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99">
    <w:name w:val="xl99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100">
    <w:name w:val="xl100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101">
    <w:name w:val="xl10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02">
    <w:name w:val="xl102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103">
    <w:name w:val="xl103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104">
    <w:name w:val="xl104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105">
    <w:name w:val="xl105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lang w:val="lt-LT" w:eastAsia="lt-LT"/>
    </w:rPr>
  </w:style>
  <w:style w:type="paragraph" w:customStyle="1" w:styleId="xl106">
    <w:name w:val="xl106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lang w:val="lt-LT" w:eastAsia="lt-LT"/>
    </w:rPr>
  </w:style>
  <w:style w:type="paragraph" w:customStyle="1" w:styleId="xl107">
    <w:name w:val="xl107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08">
    <w:name w:val="xl108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09">
    <w:name w:val="xl109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0">
    <w:name w:val="xl11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1">
    <w:name w:val="xl11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2">
    <w:name w:val="xl112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3">
    <w:name w:val="xl113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4">
    <w:name w:val="xl114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5">
    <w:name w:val="xl115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6">
    <w:name w:val="xl116"/>
    <w:basedOn w:val="prastasis"/>
    <w:rsid w:val="008639CC"/>
    <w:pP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7">
    <w:name w:val="xl11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8">
    <w:name w:val="xl118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9">
    <w:name w:val="xl11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0">
    <w:name w:val="xl12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1">
    <w:name w:val="xl12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2">
    <w:name w:val="xl122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3">
    <w:name w:val="xl123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4">
    <w:name w:val="xl124"/>
    <w:basedOn w:val="prastasis"/>
    <w:rsid w:val="008639CC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5">
    <w:name w:val="xl125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6">
    <w:name w:val="xl126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7">
    <w:name w:val="xl12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8">
    <w:name w:val="xl12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9">
    <w:name w:val="xl12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0">
    <w:name w:val="xl130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1">
    <w:name w:val="xl131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2">
    <w:name w:val="xl132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3">
    <w:name w:val="xl133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4">
    <w:name w:val="xl134"/>
    <w:basedOn w:val="prastasis"/>
    <w:rsid w:val="008639CC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5">
    <w:name w:val="xl135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6">
    <w:name w:val="xl136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7">
    <w:name w:val="xl13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9">
    <w:name w:val="xl139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140">
    <w:name w:val="xl14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41">
    <w:name w:val="xl14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lt-LT" w:eastAsia="lt-LT"/>
    </w:rPr>
  </w:style>
  <w:style w:type="paragraph" w:customStyle="1" w:styleId="xl142">
    <w:name w:val="xl14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43">
    <w:name w:val="xl143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44">
    <w:name w:val="xl144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46">
    <w:name w:val="xl146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147">
    <w:name w:val="xl14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48">
    <w:name w:val="xl148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49">
    <w:name w:val="xl149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val="lt-LT" w:eastAsia="lt-LT"/>
    </w:rPr>
  </w:style>
  <w:style w:type="paragraph" w:customStyle="1" w:styleId="xl150">
    <w:name w:val="xl15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51">
    <w:name w:val="xl151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52">
    <w:name w:val="xl15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3">
    <w:name w:val="xl153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4">
    <w:name w:val="xl154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5">
    <w:name w:val="xl155"/>
    <w:basedOn w:val="prastasis"/>
    <w:rsid w:val="008639C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156">
    <w:name w:val="xl156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57">
    <w:name w:val="xl157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58">
    <w:name w:val="xl15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9">
    <w:name w:val="xl159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0">
    <w:name w:val="xl160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1">
    <w:name w:val="xl16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2">
    <w:name w:val="xl162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3">
    <w:name w:val="xl163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4">
    <w:name w:val="xl164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5">
    <w:name w:val="xl165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6">
    <w:name w:val="xl166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7">
    <w:name w:val="xl167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8">
    <w:name w:val="xl168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lang w:val="lt-LT" w:eastAsia="lt-LT"/>
    </w:rPr>
  </w:style>
  <w:style w:type="paragraph" w:customStyle="1" w:styleId="xl169">
    <w:name w:val="xl16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170">
    <w:name w:val="xl170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171">
    <w:name w:val="xl171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val="lt-LT" w:eastAsia="lt-LT"/>
    </w:rPr>
  </w:style>
  <w:style w:type="paragraph" w:customStyle="1" w:styleId="xl172">
    <w:name w:val="xl172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73">
    <w:name w:val="xl173"/>
    <w:basedOn w:val="prastasis"/>
    <w:rsid w:val="008639CC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74">
    <w:name w:val="xl174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5">
    <w:name w:val="xl175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6">
    <w:name w:val="xl176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7">
    <w:name w:val="xl177"/>
    <w:basedOn w:val="prastasis"/>
    <w:rsid w:val="008639C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8">
    <w:name w:val="xl178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179">
    <w:name w:val="xl179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180">
    <w:name w:val="xl180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181">
    <w:name w:val="xl181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82">
    <w:name w:val="xl182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83">
    <w:name w:val="xl183"/>
    <w:basedOn w:val="prastasis"/>
    <w:rsid w:val="008639CC"/>
    <w:pPr>
      <w:pBdr>
        <w:top w:val="single" w:sz="4" w:space="0" w:color="auto"/>
      </w:pBdr>
      <w:shd w:val="clear" w:color="000000" w:fill="D9D9D9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84">
    <w:name w:val="xl184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styleId="Iliustracijsraas">
    <w:name w:val="table of figures"/>
    <w:aliases w:val="Pav. 1. WordPad programos langas"/>
    <w:basedOn w:val="prastasis"/>
    <w:next w:val="prastasis"/>
    <w:autoRedefine/>
    <w:rsid w:val="003F4243"/>
    <w:pPr>
      <w:numPr>
        <w:numId w:val="4"/>
      </w:numPr>
      <w:suppressAutoHyphens w:val="0"/>
    </w:pPr>
    <w:rPr>
      <w:lang w:val="lt-LT" w:eastAsia="ru-RU"/>
    </w:rPr>
  </w:style>
  <w:style w:type="paragraph" w:customStyle="1" w:styleId="xl138">
    <w:name w:val="xl138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45">
    <w:name w:val="xl145"/>
    <w:basedOn w:val="prastasis"/>
    <w:rsid w:val="00E81AD4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85">
    <w:name w:val="xl185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6">
    <w:name w:val="xl186"/>
    <w:basedOn w:val="prastasis"/>
    <w:rsid w:val="00E81AD4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7">
    <w:name w:val="xl187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8">
    <w:name w:val="xl188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9">
    <w:name w:val="xl189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90">
    <w:name w:val="xl190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91">
    <w:name w:val="xl191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92">
    <w:name w:val="xl192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93">
    <w:name w:val="xl193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94">
    <w:name w:val="xl194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95">
    <w:name w:val="xl195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96">
    <w:name w:val="xl196"/>
    <w:basedOn w:val="prastasis"/>
    <w:rsid w:val="00E81AD4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sz w:val="14"/>
      <w:szCs w:val="14"/>
      <w:lang w:val="lt-LT" w:eastAsia="lt-LT"/>
    </w:rPr>
  </w:style>
  <w:style w:type="paragraph" w:customStyle="1" w:styleId="xl197">
    <w:name w:val="xl197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98">
    <w:name w:val="xl198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99">
    <w:name w:val="xl199"/>
    <w:basedOn w:val="prastasis"/>
    <w:rsid w:val="00E81AD4"/>
    <w:pPr>
      <w:suppressAutoHyphens w:val="0"/>
      <w:spacing w:before="100" w:beforeAutospacing="1" w:after="100" w:afterAutospacing="1"/>
    </w:pPr>
    <w:rPr>
      <w:rFonts w:ascii="Arial" w:hAnsi="Arial" w:cs="Arial"/>
      <w:lang w:val="lt-LT" w:eastAsia="lt-LT"/>
    </w:rPr>
  </w:style>
  <w:style w:type="paragraph" w:customStyle="1" w:styleId="xl200">
    <w:name w:val="xl200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1">
    <w:name w:val="xl201"/>
    <w:basedOn w:val="prastasis"/>
    <w:rsid w:val="00E81AD4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2">
    <w:name w:val="xl202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3">
    <w:name w:val="xl203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4">
    <w:name w:val="xl204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5">
    <w:name w:val="xl205"/>
    <w:basedOn w:val="prastasis"/>
    <w:rsid w:val="00E81AD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06">
    <w:name w:val="xl206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07">
    <w:name w:val="xl207"/>
    <w:basedOn w:val="prastasis"/>
    <w:rsid w:val="00E81AD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08">
    <w:name w:val="xl208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9">
    <w:name w:val="xl209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0">
    <w:name w:val="xl210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1">
    <w:name w:val="xl211"/>
    <w:basedOn w:val="prastasis"/>
    <w:rsid w:val="00E81A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12">
    <w:name w:val="xl212"/>
    <w:basedOn w:val="prastasis"/>
    <w:rsid w:val="00E81AD4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13">
    <w:name w:val="xl213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4">
    <w:name w:val="xl214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5">
    <w:name w:val="xl215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6">
    <w:name w:val="xl216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217">
    <w:name w:val="xl217"/>
    <w:basedOn w:val="prastasis"/>
    <w:rsid w:val="00E81AD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218">
    <w:name w:val="xl218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19">
    <w:name w:val="xl219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20">
    <w:name w:val="xl220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21">
    <w:name w:val="xl221"/>
    <w:basedOn w:val="prastasis"/>
    <w:rsid w:val="00E81AD4"/>
    <w:pP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val="lt-LT" w:eastAsia="lt-LT"/>
    </w:rPr>
  </w:style>
  <w:style w:type="paragraph" w:customStyle="1" w:styleId="xl222">
    <w:name w:val="xl222"/>
    <w:basedOn w:val="prastasis"/>
    <w:rsid w:val="00E81AD4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223">
    <w:name w:val="xl223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24">
    <w:name w:val="xl224"/>
    <w:basedOn w:val="prastasis"/>
    <w:rsid w:val="00E81AD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table" w:customStyle="1" w:styleId="3sraolentel3parykinimas1">
    <w:name w:val="3 sąrašo lentelė – 3 paryškinimas1"/>
    <w:basedOn w:val="prastojilentel"/>
    <w:uiPriority w:val="48"/>
    <w:rsid w:val="00162AB7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paragraph" w:styleId="prastasiniatinklio">
    <w:name w:val="Normal (Web)"/>
    <w:basedOn w:val="prastasis"/>
    <w:uiPriority w:val="99"/>
    <w:unhideWhenUsed/>
    <w:rsid w:val="002E4DFA"/>
    <w:pPr>
      <w:suppressAutoHyphens w:val="0"/>
      <w:spacing w:before="100" w:beforeAutospacing="1" w:after="100" w:afterAutospacing="1"/>
    </w:pPr>
    <w:rPr>
      <w:lang w:val="lt-LT" w:eastAsia="lt-LT"/>
    </w:rPr>
  </w:style>
  <w:style w:type="paragraph" w:customStyle="1" w:styleId="font6">
    <w:name w:val="font6"/>
    <w:basedOn w:val="prastasis"/>
    <w:rsid w:val="000411D2"/>
    <w:pPr>
      <w:suppressAutoHyphens w:val="0"/>
      <w:spacing w:before="100" w:beforeAutospacing="1" w:after="100" w:afterAutospacing="1"/>
    </w:pPr>
    <w:rPr>
      <w:rFonts w:ascii="Arial" w:hAnsi="Arial" w:cs="Arial"/>
      <w:sz w:val="20"/>
      <w:szCs w:val="20"/>
      <w:lang w:val="en-US" w:eastAsia="en-US"/>
    </w:rPr>
  </w:style>
  <w:style w:type="paragraph" w:customStyle="1" w:styleId="font7">
    <w:name w:val="font7"/>
    <w:basedOn w:val="prastasis"/>
    <w:rsid w:val="000411D2"/>
    <w:pPr>
      <w:suppressAutoHyphens w:val="0"/>
      <w:spacing w:before="100" w:beforeAutospacing="1" w:after="100" w:afterAutospacing="1"/>
    </w:pPr>
    <w:rPr>
      <w:rFonts w:ascii="Arial" w:hAnsi="Arial" w:cs="Arial"/>
      <w:sz w:val="12"/>
      <w:szCs w:val="12"/>
      <w:lang w:val="en-US" w:eastAsia="en-US"/>
    </w:rPr>
  </w:style>
  <w:style w:type="paragraph" w:customStyle="1" w:styleId="font8">
    <w:name w:val="font8"/>
    <w:basedOn w:val="prastasis"/>
    <w:rsid w:val="000411D2"/>
    <w:pPr>
      <w:suppressAutoHyphens w:val="0"/>
      <w:spacing w:before="100" w:beforeAutospacing="1" w:after="100" w:afterAutospacing="1"/>
    </w:pPr>
    <w:rPr>
      <w:rFonts w:ascii="Arial" w:hAnsi="Arial" w:cs="Arial"/>
      <w:i/>
      <w:iCs/>
      <w:sz w:val="12"/>
      <w:szCs w:val="12"/>
      <w:lang w:val="en-US" w:eastAsia="en-US"/>
    </w:rPr>
  </w:style>
  <w:style w:type="paragraph" w:styleId="Sraopastraipa">
    <w:name w:val="List Paragraph"/>
    <w:basedOn w:val="prastasis"/>
    <w:uiPriority w:val="34"/>
    <w:qFormat/>
    <w:rsid w:val="008827E3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 w:eastAsia="en-US"/>
    </w:rPr>
  </w:style>
  <w:style w:type="character" w:styleId="Grietas">
    <w:name w:val="Strong"/>
    <w:basedOn w:val="Numatytasispastraiposriftas"/>
    <w:uiPriority w:val="22"/>
    <w:qFormat/>
    <w:rsid w:val="00AD54DF"/>
    <w:rPr>
      <w:b/>
      <w:bCs/>
    </w:rPr>
  </w:style>
  <w:style w:type="paragraph" w:customStyle="1" w:styleId="prastasis1">
    <w:name w:val="Įprastasis1"/>
    <w:rsid w:val="007346D1"/>
    <w:pPr>
      <w:suppressAutoHyphens/>
      <w:autoSpaceDN w:val="0"/>
      <w:spacing w:after="160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Numatytasispastraiposriftas2">
    <w:name w:val="Numatytasis pastraipos šriftas2"/>
    <w:rsid w:val="007346D1"/>
  </w:style>
  <w:style w:type="table" w:styleId="Lentelstinklelis">
    <w:name w:val="Table Grid"/>
    <w:basedOn w:val="prastojilentel"/>
    <w:rsid w:val="00017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3E57E3"/>
    <w:rPr>
      <w:sz w:val="24"/>
      <w:szCs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8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3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8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65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7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0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3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2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1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Mero%20potvarki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CEE5BE-7914-4D2D-B23F-E3306B49A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potvarkis</Template>
  <TotalTime>1</TotalTime>
  <Pages>5</Pages>
  <Words>8714</Words>
  <Characters>4967</Characters>
  <Application>Microsoft Office Word</Application>
  <DocSecurity>4</DocSecurity>
  <Lines>41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13654</CharactersWithSpaces>
  <SharedDoc>false</SharedDoc>
  <HLinks>
    <vt:vector size="6" baseType="variant">
      <vt:variant>
        <vt:i4>1966187</vt:i4>
      </vt:variant>
      <vt:variant>
        <vt:i4>0</vt:i4>
      </vt:variant>
      <vt:variant>
        <vt:i4>0</vt:i4>
      </vt:variant>
      <vt:variant>
        <vt:i4>5</vt:i4>
      </vt:variant>
      <vt:variant>
        <vt:lpwstr>mailto:gargzdusc9@gmail.com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Ugnė Tamošauskienė</cp:lastModifiedBy>
  <cp:revision>2</cp:revision>
  <cp:lastPrinted>2024-03-21T12:35:00Z</cp:lastPrinted>
  <dcterms:created xsi:type="dcterms:W3CDTF">2025-03-17T09:16:00Z</dcterms:created>
  <dcterms:modified xsi:type="dcterms:W3CDTF">2025-03-17T09:16:00Z</dcterms:modified>
</cp:coreProperties>
</file>